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F9B10" w14:textId="77777777" w:rsidR="004702FB" w:rsidRDefault="004702FB" w:rsidP="006975C6">
      <w:pPr>
        <w:pStyle w:val="Paragraf"/>
        <w:rPr>
          <w:rFonts w:ascii="Arial" w:hAnsi="Arial" w:cs="Arial"/>
        </w:rPr>
      </w:pPr>
    </w:p>
    <w:p w14:paraId="6356D50D" w14:textId="77777777" w:rsidR="00B57077" w:rsidRPr="00A17BFF" w:rsidRDefault="00B57077" w:rsidP="00B57077">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20EFD8C" w14:textId="77777777" w:rsidR="00604820" w:rsidRDefault="00604820" w:rsidP="0060482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4219F6E" w14:textId="77777777" w:rsidR="00604820" w:rsidRDefault="00604820" w:rsidP="0060482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8EE01F3" w14:textId="77777777" w:rsidR="00604820" w:rsidRDefault="00604820" w:rsidP="0060482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55D55" w14:paraId="5C3748BB" w14:textId="77777777" w:rsidTr="004D0DCE">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A0FC3C" w14:textId="77777777" w:rsidR="00555D55" w:rsidRDefault="00B57077">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F967D6" w14:textId="77777777" w:rsidR="00555D55" w:rsidRDefault="00B57077">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112EA6" w14:textId="77777777" w:rsidR="00555D55" w:rsidRDefault="00B57077">
            <w:pPr>
              <w:jc w:val="center"/>
            </w:pPr>
            <w:r>
              <w:rPr>
                <w:rFonts w:ascii="Arial" w:hAnsi="Arial" w:cs="Arial"/>
                <w:b/>
                <w:bCs/>
                <w:color w:val="000000"/>
                <w:position w:val="-3"/>
                <w:sz w:val="20"/>
                <w:szCs w:val="20"/>
                <w:shd w:val="clear" w:color="auto" w:fill="AAAAAA"/>
              </w:rPr>
              <w:t>Opombe</w:t>
            </w:r>
          </w:p>
        </w:tc>
      </w:tr>
      <w:tr w:rsidR="00555D55" w14:paraId="4F183A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1123" w14:textId="77777777" w:rsidR="00555D55" w:rsidRDefault="00B5707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4586F" w14:textId="77777777" w:rsidR="00555D55" w:rsidRDefault="00B57077">
            <w:r>
              <w:rPr>
                <w:rFonts w:ascii="Arial" w:hAnsi="Arial" w:cs="Arial"/>
                <w:color w:val="000000"/>
                <w:position w:val="-2"/>
                <w:sz w:val="18"/>
                <w:szCs w:val="18"/>
              </w:rPr>
              <w:t>Ponudba</w:t>
            </w:r>
          </w:p>
          <w:p w14:paraId="569189AB" w14:textId="77777777" w:rsidR="00555D55" w:rsidRDefault="00555D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0331" w14:textId="77777777" w:rsidR="003149C1" w:rsidRDefault="00B5707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85B3BF7" w14:textId="295E3FAB" w:rsidR="00555D55" w:rsidRDefault="00B57077">
            <w:pPr>
              <w:spacing w:before="135" w:after="135"/>
              <w:jc w:val="both"/>
              <w:textAlignment w:val="center"/>
            </w:pPr>
            <w:r>
              <w:rPr>
                <w:rFonts w:ascii="Arial" w:hAnsi="Arial" w:cs="Arial"/>
                <w:color w:val="000000"/>
                <w:position w:val="-2"/>
                <w:sz w:val="18"/>
                <w:szCs w:val="18"/>
              </w:rPr>
              <w:t>Prvo stran obrazca Ponudba</w:t>
            </w:r>
            <w:r w:rsidR="00B04509">
              <w:rPr>
                <w:rFonts w:ascii="Arial" w:hAnsi="Arial" w:cs="Arial"/>
                <w:color w:val="000000"/>
                <w:position w:val="-2"/>
                <w:sz w:val="18"/>
                <w:szCs w:val="18"/>
              </w:rPr>
              <w:t>,</w:t>
            </w:r>
            <w:r>
              <w:rPr>
                <w:rFonts w:ascii="Arial" w:hAnsi="Arial" w:cs="Arial"/>
                <w:color w:val="000000"/>
                <w:position w:val="-2"/>
                <w:sz w:val="18"/>
                <w:szCs w:val="18"/>
              </w:rPr>
              <w:t xml:space="preserve"> iz katere je razvidna ponudbena cena, ponudnik pripne v razdelek »Predračun« v aplikaciji eJN.</w:t>
            </w:r>
          </w:p>
        </w:tc>
      </w:tr>
      <w:tr w:rsidR="00555D55" w14:paraId="427408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E0E65" w14:textId="77777777" w:rsidR="00555D55" w:rsidRDefault="00B5707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B1E4B" w14:textId="77777777" w:rsidR="00555D55" w:rsidRDefault="00B57077">
            <w:r>
              <w:rPr>
                <w:rFonts w:ascii="Arial" w:hAnsi="Arial" w:cs="Arial"/>
                <w:color w:val="000000"/>
                <w:position w:val="-2"/>
                <w:sz w:val="18"/>
                <w:szCs w:val="18"/>
              </w:rPr>
              <w:t>Krovna izjava</w:t>
            </w:r>
          </w:p>
          <w:p w14:paraId="29C608C7" w14:textId="77777777" w:rsidR="00555D55" w:rsidRDefault="00555D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B727E" w14:textId="77777777" w:rsidR="00555D55" w:rsidRDefault="00B57077">
            <w:pPr>
              <w:spacing w:before="135" w:after="135"/>
              <w:jc w:val="both"/>
              <w:textAlignment w:val="center"/>
            </w:pPr>
            <w:r>
              <w:rPr>
                <w:rFonts w:ascii="Arial" w:hAnsi="Arial" w:cs="Arial"/>
                <w:color w:val="000000"/>
                <w:position w:val="-2"/>
                <w:sz w:val="18"/>
                <w:szCs w:val="18"/>
              </w:rPr>
              <w:t>Izpolnjen, podpisan in žigosan.</w:t>
            </w:r>
          </w:p>
        </w:tc>
      </w:tr>
      <w:tr w:rsidR="00652944" w14:paraId="7CA087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22C30" w14:textId="3D93E97C" w:rsidR="00652944" w:rsidRDefault="00652944">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60F39" w14:textId="1AEAD256" w:rsidR="00652944" w:rsidRDefault="00652944">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2B2C2" w14:textId="034E3A8E" w:rsidR="00652944" w:rsidRDefault="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ali izpolnjen, podpisan in žigosan pdf.</w:t>
            </w:r>
          </w:p>
        </w:tc>
      </w:tr>
      <w:tr w:rsidR="00487D11" w14:paraId="21E252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F44CA" w14:textId="4568D102" w:rsidR="00487D11" w:rsidRDefault="00487D11" w:rsidP="00487D11">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EBA32" w14:textId="03C7BBC8" w:rsidR="00487D11" w:rsidRDefault="00487D11" w:rsidP="00487D11">
            <w:pPr>
              <w:rPr>
                <w:rFonts w:ascii="Arial" w:hAnsi="Arial" w:cs="Arial"/>
                <w:color w:val="000000"/>
                <w:position w:val="-2"/>
                <w:sz w:val="18"/>
                <w:szCs w:val="18"/>
              </w:rPr>
            </w:pPr>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6C2E9" w14:textId="77777777" w:rsidR="00487D11" w:rsidRDefault="00487D11" w:rsidP="00487D11">
            <w:pPr>
              <w:spacing w:before="135" w:after="135"/>
              <w:jc w:val="both"/>
              <w:textAlignment w:val="center"/>
            </w:pPr>
            <w:r>
              <w:rPr>
                <w:rFonts w:ascii="Arial" w:hAnsi="Arial" w:cs="Arial"/>
                <w:color w:val="000000"/>
                <w:position w:val="-2"/>
                <w:sz w:val="18"/>
                <w:szCs w:val="18"/>
              </w:rPr>
              <w:t>Izpolnjen, podpisan in žigosan. </w:t>
            </w:r>
          </w:p>
          <w:p w14:paraId="7419EE92" w14:textId="29D02FE0" w:rsidR="00487D11" w:rsidRDefault="00487D11" w:rsidP="00487D1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Potrebno predložiti tudi za člane organov in zastopnike partnerjev in podizvajalcev.</w:t>
            </w:r>
          </w:p>
        </w:tc>
      </w:tr>
      <w:tr w:rsidR="00652944" w14:paraId="1D1B84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73CA9" w14:textId="0A9D241D" w:rsidR="00652944" w:rsidRPr="00511EFD" w:rsidRDefault="00652944" w:rsidP="00652944">
            <w:pPr>
              <w:rPr>
                <w:rFonts w:ascii="Arial" w:hAnsi="Arial" w:cs="Arial"/>
                <w:sz w:val="18"/>
                <w:szCs w:val="18"/>
              </w:rPr>
            </w:pPr>
            <w:r w:rsidRPr="00511EFD">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F0539" w14:textId="77777777" w:rsidR="00652944" w:rsidRDefault="00652944" w:rsidP="00652944">
            <w:r>
              <w:rPr>
                <w:rFonts w:ascii="Arial" w:hAnsi="Arial" w:cs="Arial"/>
                <w:color w:val="000000"/>
                <w:position w:val="-2"/>
                <w:sz w:val="18"/>
                <w:szCs w:val="18"/>
              </w:rPr>
              <w:t>Referenčna lista gospodarskega subjekta</w:t>
            </w:r>
          </w:p>
          <w:p w14:paraId="28C82FDA" w14:textId="77777777" w:rsidR="00652944" w:rsidRDefault="00652944" w:rsidP="0065294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0975D" w14:textId="77777777" w:rsidR="00652944" w:rsidRDefault="00652944" w:rsidP="00652944">
            <w:pPr>
              <w:spacing w:before="135" w:after="135"/>
              <w:jc w:val="both"/>
              <w:textAlignment w:val="center"/>
            </w:pPr>
            <w:r>
              <w:rPr>
                <w:rFonts w:ascii="Arial" w:hAnsi="Arial" w:cs="Arial"/>
                <w:color w:val="000000"/>
                <w:position w:val="-2"/>
                <w:sz w:val="18"/>
                <w:szCs w:val="18"/>
              </w:rPr>
              <w:t>Izpolnjen, podpisan in žigosan.</w:t>
            </w:r>
          </w:p>
        </w:tc>
      </w:tr>
      <w:tr w:rsidR="00652944" w14:paraId="768F87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1C31C" w14:textId="2F408AA4"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0BF90" w14:textId="77777777" w:rsidR="00652944" w:rsidRDefault="00652944" w:rsidP="00652944">
            <w:r>
              <w:rPr>
                <w:rFonts w:ascii="Arial" w:hAnsi="Arial" w:cs="Arial"/>
                <w:color w:val="000000"/>
                <w:position w:val="-2"/>
                <w:sz w:val="18"/>
                <w:szCs w:val="18"/>
              </w:rPr>
              <w:t>Izjava zastopnika podizvajalca v zvezi z izpolnjevanjem obveznih pogojev za podizvajalce</w:t>
            </w:r>
          </w:p>
          <w:p w14:paraId="42A6CFE8"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2BCBE" w14:textId="0121B13C"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14:paraId="059555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63C5A" w14:textId="375B7C9E"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85A12" w14:textId="77777777" w:rsidR="00652944" w:rsidRDefault="00652944" w:rsidP="00652944">
            <w:r>
              <w:rPr>
                <w:rFonts w:ascii="Arial" w:hAnsi="Arial" w:cs="Arial"/>
                <w:color w:val="000000"/>
                <w:position w:val="-2"/>
                <w:sz w:val="18"/>
                <w:szCs w:val="18"/>
              </w:rPr>
              <w:t>Izjava podizvajalca</w:t>
            </w:r>
          </w:p>
          <w:p w14:paraId="47E5FEF1"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250DF" w14:textId="01645E7C"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14:paraId="7D6E91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63B44" w14:textId="694996E1"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EE186" w14:textId="77777777" w:rsidR="00652944" w:rsidRDefault="00652944" w:rsidP="00652944">
            <w:r>
              <w:rPr>
                <w:rFonts w:ascii="Arial" w:hAnsi="Arial" w:cs="Arial"/>
                <w:color w:val="000000"/>
                <w:position w:val="-2"/>
                <w:sz w:val="18"/>
                <w:szCs w:val="18"/>
              </w:rPr>
              <w:t>Izjava o nastopu s podizvajalci</w:t>
            </w:r>
          </w:p>
          <w:p w14:paraId="413C83F6"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F4032" w14:textId="234EC1F6"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rsidRPr="004D0DCE" w14:paraId="3FDFEE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42AAA" w14:textId="2158C179" w:rsidR="00652944" w:rsidRPr="004D0DCE" w:rsidRDefault="00652944" w:rsidP="00652944">
            <w:pPr>
              <w:rPr>
                <w:rFonts w:ascii="Arial" w:hAnsi="Arial" w:cs="Arial"/>
                <w:sz w:val="18"/>
                <w:szCs w:val="18"/>
              </w:rPr>
            </w:pPr>
            <w:r>
              <w:rPr>
                <w:rFonts w:ascii="Arial" w:hAnsi="Arial" w:cs="Arial"/>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20EA" w14:textId="77777777" w:rsidR="00652944" w:rsidRPr="004D0DCE" w:rsidRDefault="00652944" w:rsidP="00652944">
            <w:pPr>
              <w:rPr>
                <w:rFonts w:ascii="Arial" w:hAnsi="Arial" w:cs="Arial"/>
                <w:sz w:val="18"/>
                <w:szCs w:val="18"/>
              </w:rPr>
            </w:pPr>
            <w:r w:rsidRPr="004D0DCE">
              <w:rPr>
                <w:rFonts w:ascii="Arial" w:hAnsi="Arial" w:cs="Arial"/>
                <w:color w:val="000000"/>
                <w:position w:val="-2"/>
                <w:sz w:val="18"/>
                <w:szCs w:val="18"/>
              </w:rPr>
              <w:t>Vzorec menične izjave za dobro izvedbo</w:t>
            </w:r>
          </w:p>
          <w:p w14:paraId="494583D7" w14:textId="77777777" w:rsidR="00652944" w:rsidRPr="004D0DCE"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F9EE8" w14:textId="6FB27951" w:rsidR="00652944" w:rsidRPr="004D0DCE" w:rsidRDefault="003A4D7B"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652944" w:rsidRPr="004D0DCE" w14:paraId="2F6535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C8457" w14:textId="572526DF" w:rsidR="00652944" w:rsidRPr="004D0DCE" w:rsidRDefault="00652944" w:rsidP="00652944">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1A7FA" w14:textId="77777777" w:rsidR="00652944" w:rsidRPr="004D0DCE" w:rsidRDefault="00652944" w:rsidP="00652944">
            <w:pPr>
              <w:rPr>
                <w:rFonts w:ascii="Arial" w:hAnsi="Arial" w:cs="Arial"/>
                <w:sz w:val="18"/>
                <w:szCs w:val="18"/>
              </w:rPr>
            </w:pPr>
            <w:r w:rsidRPr="004D0DCE">
              <w:rPr>
                <w:rFonts w:ascii="Arial" w:hAnsi="Arial" w:cs="Arial"/>
                <w:color w:val="000000"/>
                <w:position w:val="-2"/>
                <w:sz w:val="18"/>
                <w:szCs w:val="18"/>
              </w:rPr>
              <w:t>Vzorec menične izjave za odpravo napak</w:t>
            </w:r>
          </w:p>
          <w:p w14:paraId="0D5DF857" w14:textId="77777777" w:rsidR="00652944" w:rsidRPr="004D0DCE"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CE976" w14:textId="4A6D9C0E" w:rsidR="00652944" w:rsidRPr="004D0DCE" w:rsidRDefault="003A4D7B"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652944" w14:paraId="44AB49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B969" w14:textId="681C9423" w:rsidR="00652944" w:rsidRPr="005B0652" w:rsidRDefault="00652944" w:rsidP="00652944">
            <w:pPr>
              <w:rPr>
                <w:rFonts w:ascii="Arial" w:hAnsi="Arial" w:cs="Arial"/>
                <w:sz w:val="18"/>
                <w:szCs w:val="18"/>
              </w:rPr>
            </w:pPr>
            <w:r w:rsidRPr="005B0652">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A6D1B" w14:textId="77777777" w:rsidR="00652944" w:rsidRDefault="00652944" w:rsidP="00652944">
            <w:r>
              <w:rPr>
                <w:rFonts w:ascii="Arial" w:hAnsi="Arial" w:cs="Arial"/>
                <w:color w:val="000000"/>
                <w:position w:val="-2"/>
                <w:sz w:val="18"/>
                <w:szCs w:val="18"/>
              </w:rPr>
              <w:t>Izjava o lastniških deležih</w:t>
            </w:r>
          </w:p>
          <w:p w14:paraId="3219B8ED"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83663" w14:textId="7D5D0483"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r w:rsidR="003A4D7B">
              <w:rPr>
                <w:rFonts w:ascii="Arial" w:hAnsi="Arial" w:cs="Arial"/>
                <w:color w:val="000000"/>
                <w:position w:val="-2"/>
                <w:sz w:val="18"/>
                <w:szCs w:val="18"/>
              </w:rPr>
              <w:t>.</w:t>
            </w:r>
          </w:p>
        </w:tc>
      </w:tr>
      <w:tr w:rsidR="003A4D7B" w14:paraId="73BB13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F2967" w14:textId="2728C220" w:rsidR="003A4D7B" w:rsidRPr="005B0652" w:rsidRDefault="003A4D7B" w:rsidP="003A4D7B">
            <w:pPr>
              <w:rPr>
                <w:rFonts w:ascii="Arial" w:hAnsi="Arial" w:cs="Arial"/>
                <w:sz w:val="18"/>
                <w:szCs w:val="18"/>
              </w:rPr>
            </w:pPr>
            <w:r>
              <w:rPr>
                <w:rFonts w:ascii="Arial" w:hAnsi="Arial" w:cs="Arial"/>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43F31" w14:textId="0C99E99D" w:rsidR="003A4D7B" w:rsidRDefault="003A4D7B" w:rsidP="003A4D7B">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90E6C" w14:textId="07A3ED60" w:rsidR="003A4D7B" w:rsidRDefault="003A4D7B" w:rsidP="003A4D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F6131" w14:paraId="27DDBF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6B75A" w14:textId="5FA38E70"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E95D" w14:textId="1F2B55BA"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Neblokiranost poslovnih računov oziroma poravnane zapadle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95D51" w14:textId="1A50D395" w:rsidR="000F6131" w:rsidRDefault="000F6131"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0F6131" w14:paraId="5F425D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44C0F" w14:textId="44AC663D"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69E6F" w14:textId="1BC2D4CA"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8F0FF" w14:textId="77B440C0" w:rsidR="000F6131" w:rsidRDefault="000F6131"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9A1255" w14:paraId="5FC164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2F576" w14:textId="787206FA" w:rsidR="009A1255" w:rsidRDefault="009A1255" w:rsidP="009A125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FA030" w14:textId="71E323C4" w:rsidR="009A1255" w:rsidRDefault="009A1255" w:rsidP="009A1255">
            <w:pPr>
              <w:rPr>
                <w:rFonts w:ascii="Arial" w:hAnsi="Arial" w:cs="Arial"/>
                <w:color w:val="000000"/>
                <w:position w:val="-2"/>
                <w:sz w:val="18"/>
                <w:szCs w:val="18"/>
              </w:rPr>
            </w:pPr>
            <w:r>
              <w:rPr>
                <w:rFonts w:ascii="Arial" w:hAnsi="Arial" w:cs="Arial"/>
                <w:color w:val="000000"/>
                <w:position w:val="-2"/>
                <w:sz w:val="18"/>
                <w:szCs w:val="18"/>
              </w:rPr>
              <w:t xml:space="preserve">Vzorec pogodbe: Pogodba o dobavi </w:t>
            </w:r>
            <w:r w:rsidR="003A4D7B" w:rsidRPr="003A4D7B">
              <w:rPr>
                <w:rFonts w:ascii="Arial" w:hAnsi="Arial" w:cs="Arial"/>
                <w:color w:val="000000"/>
                <w:position w:val="-2"/>
                <w:sz w:val="18"/>
                <w:szCs w:val="18"/>
              </w:rPr>
              <w:t xml:space="preserve">gasilskega vozila za dobavo vode GVC-3 za potrebe Prostovoljnega gasilskega društva Mavčiče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10FA1" w14:textId="0731EEE1" w:rsidR="009A1255" w:rsidRDefault="009A1255"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3A4D7B">
              <w:rPr>
                <w:rFonts w:ascii="Arial" w:hAnsi="Arial" w:cs="Arial"/>
                <w:color w:val="000000"/>
                <w:position w:val="-2"/>
                <w:sz w:val="18"/>
                <w:szCs w:val="18"/>
              </w:rPr>
              <w:t xml:space="preserve"> ali podpisan </w:t>
            </w:r>
            <w:r w:rsidR="003A4D7B" w:rsidRPr="00977B32">
              <w:rPr>
                <w:rFonts w:ascii="Arial" w:hAnsi="Arial" w:cs="Arial"/>
                <w:color w:val="000000"/>
                <w:position w:val="-2"/>
                <w:sz w:val="18"/>
                <w:szCs w:val="18"/>
              </w:rPr>
              <w:t>(ročno ali elektronsko).</w:t>
            </w:r>
          </w:p>
        </w:tc>
      </w:tr>
      <w:tr w:rsidR="009A1255" w14:paraId="44C1EB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20F95" w14:textId="4529C74A" w:rsidR="009A1255" w:rsidRDefault="009A1255" w:rsidP="009A125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C932F" w14:textId="62561451" w:rsidR="009A1255" w:rsidRDefault="009A1255" w:rsidP="009A1255">
            <w:pPr>
              <w:rPr>
                <w:rFonts w:ascii="Arial" w:hAnsi="Arial" w:cs="Arial"/>
                <w:color w:val="000000"/>
                <w:position w:val="-2"/>
                <w:sz w:val="18"/>
                <w:szCs w:val="18"/>
              </w:rPr>
            </w:pPr>
            <w:r>
              <w:rPr>
                <w:rFonts w:ascii="Arial" w:hAnsi="Arial" w:cs="Arial"/>
                <w:color w:val="000000"/>
                <w:position w:val="-2"/>
                <w:sz w:val="18"/>
                <w:szCs w:val="18"/>
              </w:rPr>
              <w:t>Prospektna dokumentacija (</w:t>
            </w:r>
            <w:r>
              <w:rPr>
                <w:rFonts w:ascii="Arial" w:hAnsi="Arial" w:cs="Arial"/>
                <w:color w:val="000000"/>
                <w:sz w:val="18"/>
                <w:szCs w:val="18"/>
              </w:rPr>
              <w:t>prospekti, izjave, lastna ponudba ali ostala dokazila, iz katere izhaja izpolnjev</w:t>
            </w:r>
            <w:r w:rsidR="000E7212">
              <w:rPr>
                <w:rFonts w:ascii="Arial" w:hAnsi="Arial" w:cs="Arial"/>
                <w:color w:val="000000"/>
                <w:sz w:val="18"/>
                <w:szCs w:val="18"/>
              </w:rPr>
              <w:t>a</w:t>
            </w:r>
            <w:r>
              <w:rPr>
                <w:rFonts w:ascii="Arial" w:hAnsi="Arial" w:cs="Arial"/>
                <w:color w:val="000000"/>
                <w:sz w:val="18"/>
                <w:szCs w:val="18"/>
              </w:rPr>
              <w:t>nje tehničnih zahtev naročnika</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73390" w14:textId="6A669B34" w:rsidR="009A1255" w:rsidRDefault="009A1255"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r w:rsidR="003A4D7B">
              <w:rPr>
                <w:rFonts w:ascii="Arial" w:hAnsi="Arial" w:cs="Arial"/>
                <w:color w:val="000000"/>
                <w:position w:val="-2"/>
                <w:sz w:val="18"/>
                <w:szCs w:val="18"/>
              </w:rPr>
              <w:t>.</w:t>
            </w:r>
          </w:p>
        </w:tc>
      </w:tr>
    </w:tbl>
    <w:p w14:paraId="26385C18" w14:textId="77777777" w:rsidR="00555D55" w:rsidRDefault="00555D55">
      <w:pPr>
        <w:sectPr w:rsidR="00555D55" w:rsidSect="00D931BF">
          <w:headerReference w:type="default" r:id="rId8"/>
          <w:footerReference w:type="default" r:id="rId9"/>
          <w:pgSz w:w="11906" w:h="16838"/>
          <w:pgMar w:top="1418" w:right="1418" w:bottom="1418" w:left="1418" w:header="567" w:footer="680" w:gutter="0"/>
          <w:cols w:space="708"/>
          <w:docGrid w:linePitch="360"/>
        </w:sectPr>
      </w:pPr>
    </w:p>
    <w:p w14:paraId="5B31BEF0" w14:textId="77777777" w:rsidR="00B57077" w:rsidRPr="00590863" w:rsidRDefault="00B57077" w:rsidP="000E7212">
      <w:pPr>
        <w:spacing w:after="120"/>
        <w:jc w:val="right"/>
        <w:rPr>
          <w:rFonts w:ascii="Arial" w:hAnsi="Arial" w:cs="Arial"/>
          <w:sz w:val="18"/>
          <w:szCs w:val="18"/>
        </w:rPr>
      </w:pPr>
      <w:r w:rsidRPr="00590863">
        <w:rPr>
          <w:rFonts w:ascii="Arial" w:hAnsi="Arial" w:cs="Arial"/>
          <w:sz w:val="18"/>
          <w:szCs w:val="18"/>
        </w:rPr>
        <w:lastRenderedPageBreak/>
        <w:t>Obrazec št: 1</w:t>
      </w:r>
    </w:p>
    <w:p w14:paraId="50EA504A" w14:textId="77777777" w:rsidR="00B57077" w:rsidRDefault="00B57077" w:rsidP="00B5707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8D384BA" w14:textId="1E7381DF" w:rsidR="00555D55" w:rsidRDefault="00B57077">
      <w:pPr>
        <w:spacing w:before="225" w:after="225" w:line="240" w:lineRule="auto"/>
        <w:jc w:val="both"/>
      </w:pPr>
      <w:r>
        <w:rPr>
          <w:rFonts w:ascii="Arial" w:hAnsi="Arial" w:cs="Arial"/>
          <w:color w:val="000000"/>
          <w:sz w:val="18"/>
          <w:szCs w:val="18"/>
        </w:rPr>
        <w:t>Na osnovi povabila za naročilo »</w:t>
      </w:r>
      <w:r w:rsidR="0056460C" w:rsidRPr="0056460C">
        <w:rPr>
          <w:rFonts w:ascii="Arial" w:hAnsi="Arial" w:cs="Arial"/>
          <w:b/>
          <w:bCs/>
          <w:color w:val="000000"/>
          <w:sz w:val="18"/>
          <w:szCs w:val="18"/>
        </w:rPr>
        <w:t>Nakup gasilskega vozila za dobavo vode GVC-3 za potrebe Prostovoljnega gasilskega društva Mavčiče</w:t>
      </w:r>
      <w:r>
        <w:rPr>
          <w:rFonts w:ascii="Arial" w:hAnsi="Arial" w:cs="Arial"/>
          <w:color w:val="000000"/>
          <w:sz w:val="18"/>
          <w:szCs w:val="18"/>
        </w:rPr>
        <w:t>« dajemo ponudbo, kot sledi:</w:t>
      </w:r>
    </w:p>
    <w:p w14:paraId="2597B8E0" w14:textId="77777777" w:rsidR="00555D55" w:rsidRDefault="00B570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55D55" w14:paraId="63C495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9C3308" w14:textId="77777777" w:rsidR="00555D55" w:rsidRDefault="00B570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E8297" w14:textId="77777777" w:rsidR="00555D55" w:rsidRDefault="00B57077">
            <w:r>
              <w:rPr>
                <w:rFonts w:ascii="Arial" w:hAnsi="Arial" w:cs="Arial"/>
                <w:color w:val="000000"/>
                <w:position w:val="-2"/>
                <w:sz w:val="18"/>
                <w:szCs w:val="18"/>
              </w:rPr>
              <w:t> </w:t>
            </w:r>
          </w:p>
        </w:tc>
      </w:tr>
      <w:tr w:rsidR="00555D55" w14:paraId="677C1F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AED7E1" w14:textId="77777777" w:rsidR="00555D55" w:rsidRDefault="00B570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C97E5" w14:textId="77777777" w:rsidR="00555D55" w:rsidRDefault="00B57077">
            <w:r>
              <w:rPr>
                <w:rFonts w:ascii="Arial" w:hAnsi="Arial" w:cs="Arial"/>
                <w:color w:val="000000"/>
                <w:position w:val="-2"/>
                <w:sz w:val="18"/>
                <w:szCs w:val="18"/>
              </w:rPr>
              <w:t> </w:t>
            </w:r>
          </w:p>
        </w:tc>
      </w:tr>
    </w:tbl>
    <w:p w14:paraId="1FC32742" w14:textId="77777777" w:rsidR="00555D55" w:rsidRDefault="00B57077">
      <w:pPr>
        <w:spacing w:before="225" w:after="225" w:line="240" w:lineRule="auto"/>
        <w:jc w:val="both"/>
      </w:pPr>
      <w:r>
        <w:rPr>
          <w:rFonts w:ascii="Arial" w:hAnsi="Arial" w:cs="Arial"/>
          <w:color w:val="000000"/>
          <w:sz w:val="18"/>
          <w:szCs w:val="18"/>
        </w:rPr>
        <w:t>Ponudbo oddajamo (ustrezno označite):</w:t>
      </w:r>
    </w:p>
    <w:p w14:paraId="1CC5C288" w14:textId="77777777" w:rsidR="00555D55" w:rsidRDefault="00B57077">
      <w:pPr>
        <w:spacing w:before="225" w:after="225" w:line="240" w:lineRule="auto"/>
        <w:jc w:val="both"/>
      </w:pPr>
      <w:r>
        <w:fldChar w:fldCharType="begin">
          <w:ffData>
            <w:name w:val="cbox1625e8d62c9af3"/>
            <w:enabled/>
            <w:calcOnExit w:val="0"/>
            <w:checkBox>
              <w:sizeAuto/>
              <w:default w:val="0"/>
            </w:checkBox>
          </w:ffData>
        </w:fldChar>
      </w:r>
      <w:bookmarkStart w:id="0" w:name="cbox1625e8d62c9af3"/>
      <w:r>
        <w:instrText xml:space="preserve"> FORMCHECKBOX </w:instrText>
      </w:r>
      <w:r>
        <w:fldChar w:fldCharType="separate"/>
      </w:r>
      <w:r>
        <w:fldChar w:fldCharType="end"/>
      </w:r>
      <w:bookmarkEnd w:id="0"/>
      <w:r>
        <w:rPr>
          <w:rFonts w:ascii="Arial" w:hAnsi="Arial" w:cs="Arial"/>
          <w:color w:val="000000"/>
          <w:sz w:val="18"/>
          <w:szCs w:val="18"/>
        </w:rPr>
        <w:t> samostojno</w:t>
      </w:r>
    </w:p>
    <w:p w14:paraId="69C48DAE" w14:textId="77777777" w:rsidR="00555D55" w:rsidRDefault="00B57077">
      <w:pPr>
        <w:spacing w:before="225" w:after="225" w:line="240" w:lineRule="auto"/>
        <w:jc w:val="both"/>
      </w:pPr>
      <w:r>
        <w:fldChar w:fldCharType="begin">
          <w:ffData>
            <w:name w:val="cbox1625e8d62c9f09"/>
            <w:enabled/>
            <w:calcOnExit w:val="0"/>
            <w:checkBox>
              <w:sizeAuto/>
              <w:default w:val="0"/>
            </w:checkBox>
          </w:ffData>
        </w:fldChar>
      </w:r>
      <w:bookmarkStart w:id="1" w:name="cbox1625e8d62c9f0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47C47D8" w14:textId="77777777" w:rsidR="00555D55" w:rsidRDefault="00B57077">
      <w:pPr>
        <w:spacing w:before="225" w:after="225" w:line="240" w:lineRule="auto"/>
        <w:jc w:val="both"/>
      </w:pPr>
      <w:r>
        <w:fldChar w:fldCharType="begin">
          <w:ffData>
            <w:name w:val="cbox1625e8d62ca347"/>
            <w:enabled/>
            <w:calcOnExit w:val="0"/>
            <w:checkBox>
              <w:sizeAuto/>
              <w:default w:val="0"/>
            </w:checkBox>
          </w:ffData>
        </w:fldChar>
      </w:r>
      <w:bookmarkStart w:id="2" w:name="cbox1625e8d62ca34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EDCF812" w14:textId="77777777" w:rsidR="00555D55" w:rsidRDefault="00B57077">
      <w:pPr>
        <w:spacing w:before="225" w:after="225" w:line="240" w:lineRule="auto"/>
        <w:jc w:val="both"/>
      </w:pPr>
      <w:r>
        <w:fldChar w:fldCharType="begin">
          <w:ffData>
            <w:name w:val="cbox1625e8d62ca70c"/>
            <w:enabled/>
            <w:calcOnExit w:val="0"/>
            <w:checkBox>
              <w:sizeAuto/>
              <w:default w:val="0"/>
            </w:checkBox>
          </w:ffData>
        </w:fldChar>
      </w:r>
      <w:bookmarkStart w:id="3" w:name="cbox1625e8d62ca70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27C6D4E" w14:textId="1B565AD1" w:rsidR="00555D55" w:rsidRDefault="00B57077" w:rsidP="006231E3">
      <w:pPr>
        <w:spacing w:before="360" w:after="225" w:line="240" w:lineRule="auto"/>
        <w:jc w:val="both"/>
      </w:pPr>
      <w:r>
        <w:rPr>
          <w:rFonts w:ascii="Arial" w:hAnsi="Arial" w:cs="Arial"/>
          <w:b/>
          <w:bCs/>
          <w:color w:val="000000"/>
          <w:sz w:val="18"/>
          <w:szCs w:val="18"/>
        </w:rPr>
        <w:t>II. Ponudbena cena </w:t>
      </w:r>
    </w:p>
    <w:tbl>
      <w:tblPr>
        <w:tblStyle w:val="NormalTablePHPDOCX"/>
        <w:tblW w:w="4885"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31"/>
        <w:gridCol w:w="1933"/>
        <w:gridCol w:w="1519"/>
        <w:gridCol w:w="1659"/>
      </w:tblGrid>
      <w:tr w:rsidR="00555D55" w14:paraId="6967816B" w14:textId="77777777" w:rsidTr="000E7212">
        <w:tc>
          <w:tcPr>
            <w:tcW w:w="2110" w:type="pct"/>
            <w:shd w:val="clear" w:color="auto" w:fill="CCCCCC"/>
            <w:tcMar>
              <w:top w:w="0" w:type="auto"/>
              <w:bottom w:w="0" w:type="auto"/>
            </w:tcMar>
            <w:vAlign w:val="center"/>
          </w:tcPr>
          <w:p w14:paraId="1A7A05BB"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Postavka</w:t>
            </w:r>
          </w:p>
        </w:tc>
        <w:tc>
          <w:tcPr>
            <w:tcW w:w="1093" w:type="pct"/>
            <w:shd w:val="clear" w:color="auto" w:fill="CCCCCC"/>
            <w:tcMar>
              <w:top w:w="0" w:type="auto"/>
              <w:bottom w:w="0" w:type="auto"/>
            </w:tcMar>
            <w:vAlign w:val="center"/>
          </w:tcPr>
          <w:p w14:paraId="563A99D8"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brez DDV</w:t>
            </w:r>
          </w:p>
        </w:tc>
        <w:tc>
          <w:tcPr>
            <w:tcW w:w="859" w:type="pct"/>
            <w:shd w:val="clear" w:color="auto" w:fill="CCCCCC"/>
            <w:tcMar>
              <w:top w:w="0" w:type="auto"/>
              <w:bottom w:w="0" w:type="auto"/>
            </w:tcMar>
            <w:vAlign w:val="center"/>
          </w:tcPr>
          <w:p w14:paraId="212CD52D"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DDV</w:t>
            </w:r>
          </w:p>
        </w:tc>
        <w:tc>
          <w:tcPr>
            <w:tcW w:w="938" w:type="pct"/>
            <w:shd w:val="clear" w:color="auto" w:fill="CCCCCC"/>
            <w:tcMar>
              <w:top w:w="0" w:type="auto"/>
              <w:bottom w:w="0" w:type="auto"/>
            </w:tcMar>
            <w:vAlign w:val="center"/>
          </w:tcPr>
          <w:p w14:paraId="4FFAF3CB"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z DDV</w:t>
            </w:r>
          </w:p>
        </w:tc>
      </w:tr>
      <w:tr w:rsidR="00555D55" w14:paraId="7DE652CF" w14:textId="77777777" w:rsidTr="000E7212">
        <w:tc>
          <w:tcPr>
            <w:tcW w:w="2110" w:type="pct"/>
            <w:tcMar>
              <w:top w:w="0" w:type="auto"/>
              <w:bottom w:w="0" w:type="auto"/>
            </w:tcMar>
            <w:vAlign w:val="center"/>
          </w:tcPr>
          <w:p w14:paraId="42DCDB6F" w14:textId="1C186E93" w:rsidR="00555D55" w:rsidRPr="000E7212" w:rsidRDefault="000E7212" w:rsidP="000E7212">
            <w:pPr>
              <w:spacing w:before="135" w:after="135"/>
              <w:jc w:val="center"/>
              <w:textAlignment w:val="center"/>
              <w:rPr>
                <w:rFonts w:ascii="Arial" w:hAnsi="Arial" w:cs="Arial"/>
                <w:sz w:val="18"/>
                <w:szCs w:val="18"/>
              </w:rPr>
            </w:pPr>
            <w:r w:rsidRPr="000E7212">
              <w:rPr>
                <w:rFonts w:ascii="Arial" w:hAnsi="Arial" w:cs="Arial"/>
                <w:sz w:val="18"/>
                <w:szCs w:val="18"/>
              </w:rPr>
              <w:t>1. Faza: Dobava podvozja</w:t>
            </w:r>
          </w:p>
        </w:tc>
        <w:tc>
          <w:tcPr>
            <w:tcW w:w="1093" w:type="pct"/>
            <w:tcMar>
              <w:top w:w="0" w:type="auto"/>
              <w:bottom w:w="0" w:type="auto"/>
            </w:tcMar>
            <w:vAlign w:val="center"/>
          </w:tcPr>
          <w:p w14:paraId="2DDB0AF1"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859" w:type="pct"/>
            <w:tcMar>
              <w:top w:w="0" w:type="auto"/>
              <w:bottom w:w="0" w:type="auto"/>
            </w:tcMar>
            <w:vAlign w:val="center"/>
          </w:tcPr>
          <w:p w14:paraId="473F7C51"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938" w:type="pct"/>
            <w:tcMar>
              <w:top w:w="0" w:type="auto"/>
              <w:bottom w:w="0" w:type="auto"/>
            </w:tcMar>
            <w:vAlign w:val="center"/>
          </w:tcPr>
          <w:p w14:paraId="6991152D"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r>
      <w:tr w:rsidR="000E7212" w14:paraId="66B2D0DD" w14:textId="77777777" w:rsidTr="000E7212">
        <w:tc>
          <w:tcPr>
            <w:tcW w:w="2110" w:type="pct"/>
            <w:tcMar>
              <w:top w:w="0" w:type="auto"/>
              <w:bottom w:w="0" w:type="auto"/>
            </w:tcMar>
            <w:vAlign w:val="center"/>
          </w:tcPr>
          <w:p w14:paraId="1493700F" w14:textId="5D4CCD72" w:rsidR="000E7212" w:rsidRPr="000E7212" w:rsidRDefault="000E7212" w:rsidP="000E7212">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2. Faza: </w:t>
            </w:r>
            <w:r w:rsidRPr="000E7212">
              <w:rPr>
                <w:rFonts w:ascii="Arial" w:hAnsi="Arial" w:cs="Arial"/>
                <w:color w:val="000000"/>
                <w:position w:val="-2"/>
                <w:sz w:val="18"/>
                <w:szCs w:val="18"/>
              </w:rPr>
              <w:t>Izvedba nadgradnje in dobava ter namestitev opreme</w:t>
            </w:r>
          </w:p>
        </w:tc>
        <w:tc>
          <w:tcPr>
            <w:tcW w:w="1093" w:type="pct"/>
            <w:tcMar>
              <w:top w:w="0" w:type="auto"/>
              <w:bottom w:w="0" w:type="auto"/>
            </w:tcMar>
            <w:vAlign w:val="center"/>
          </w:tcPr>
          <w:p w14:paraId="773E9C8E"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3808DAC3"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46BD4953" w14:textId="77777777" w:rsidR="000E7212" w:rsidRPr="000E7212" w:rsidRDefault="000E7212">
            <w:pPr>
              <w:spacing w:before="135" w:after="135"/>
              <w:jc w:val="both"/>
              <w:textAlignment w:val="center"/>
              <w:rPr>
                <w:rFonts w:ascii="Arial" w:hAnsi="Arial" w:cs="Arial"/>
                <w:color w:val="000000"/>
                <w:position w:val="-2"/>
                <w:sz w:val="18"/>
                <w:szCs w:val="18"/>
              </w:rPr>
            </w:pPr>
          </w:p>
        </w:tc>
      </w:tr>
      <w:tr w:rsidR="000E7212" w14:paraId="26618EC5" w14:textId="77777777" w:rsidTr="000E7212">
        <w:tc>
          <w:tcPr>
            <w:tcW w:w="2110" w:type="pct"/>
            <w:shd w:val="clear" w:color="auto" w:fill="BFBFBF" w:themeFill="background1" w:themeFillShade="BF"/>
            <w:tcMar>
              <w:top w:w="0" w:type="auto"/>
              <w:bottom w:w="0" w:type="auto"/>
            </w:tcMar>
            <w:vAlign w:val="center"/>
          </w:tcPr>
          <w:p w14:paraId="5E157A98" w14:textId="7B12F632" w:rsidR="000E7212" w:rsidRPr="000E7212" w:rsidRDefault="000E7212" w:rsidP="000E7212">
            <w:pPr>
              <w:spacing w:before="135" w:after="135"/>
              <w:jc w:val="right"/>
              <w:textAlignment w:val="center"/>
              <w:rPr>
                <w:rFonts w:ascii="Arial" w:hAnsi="Arial" w:cs="Arial"/>
                <w:b/>
                <w:bCs/>
                <w:color w:val="000000"/>
                <w:position w:val="-2"/>
                <w:sz w:val="18"/>
                <w:szCs w:val="18"/>
              </w:rPr>
            </w:pPr>
            <w:r w:rsidRPr="000E7212">
              <w:rPr>
                <w:rFonts w:ascii="Arial" w:hAnsi="Arial" w:cs="Arial"/>
                <w:b/>
                <w:bCs/>
                <w:color w:val="000000"/>
                <w:position w:val="-2"/>
                <w:sz w:val="18"/>
                <w:szCs w:val="18"/>
              </w:rPr>
              <w:t>Skupaj:</w:t>
            </w:r>
          </w:p>
        </w:tc>
        <w:tc>
          <w:tcPr>
            <w:tcW w:w="1093" w:type="pct"/>
            <w:tcMar>
              <w:top w:w="0" w:type="auto"/>
              <w:bottom w:w="0" w:type="auto"/>
            </w:tcMar>
            <w:vAlign w:val="center"/>
          </w:tcPr>
          <w:p w14:paraId="790D0350"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03451C10"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0D523901" w14:textId="77777777" w:rsidR="000E7212" w:rsidRPr="000E7212" w:rsidRDefault="000E7212">
            <w:pPr>
              <w:spacing w:before="135" w:after="135"/>
              <w:jc w:val="both"/>
              <w:textAlignment w:val="center"/>
              <w:rPr>
                <w:rFonts w:ascii="Arial" w:hAnsi="Arial" w:cs="Arial"/>
                <w:color w:val="000000"/>
                <w:position w:val="-2"/>
                <w:sz w:val="18"/>
                <w:szCs w:val="18"/>
              </w:rPr>
            </w:pPr>
          </w:p>
        </w:tc>
      </w:tr>
    </w:tbl>
    <w:p w14:paraId="0803CBE2" w14:textId="77777777" w:rsidR="00555D55" w:rsidRDefault="00B57077">
      <w:pPr>
        <w:spacing w:before="225" w:after="225" w:line="240" w:lineRule="auto"/>
        <w:jc w:val="both"/>
      </w:pPr>
      <w:r>
        <w:rPr>
          <w:rFonts w:ascii="Arial" w:hAnsi="Arial" w:cs="Arial"/>
          <w:color w:val="000000"/>
          <w:sz w:val="18"/>
          <w:szCs w:val="18"/>
        </w:rPr>
        <w:t>Zavezujemo se, da bomo dobavo izvršili skladno z zahtevami naročnika, najkasneje v roku določenem v razpisni dokumentaciji.  </w:t>
      </w:r>
    </w:p>
    <w:p w14:paraId="232B0715" w14:textId="77777777" w:rsidR="00555D55" w:rsidRDefault="00B57077" w:rsidP="006231E3">
      <w:pPr>
        <w:spacing w:before="360" w:after="225" w:line="240" w:lineRule="auto"/>
        <w:jc w:val="both"/>
      </w:pPr>
      <w:r>
        <w:rPr>
          <w:rFonts w:ascii="Arial" w:hAnsi="Arial" w:cs="Arial"/>
          <w:b/>
          <w:bCs/>
          <w:color w:val="000000"/>
          <w:sz w:val="18"/>
          <w:szCs w:val="18"/>
        </w:rPr>
        <w:t>IV. Rok veljavnosti ponudb</w:t>
      </w:r>
      <w:r w:rsidRPr="0056460C">
        <w:rPr>
          <w:rFonts w:ascii="Arial" w:hAnsi="Arial" w:cs="Arial"/>
          <w:b/>
          <w:bCs/>
          <w:color w:val="000000"/>
          <w:sz w:val="18"/>
          <w:szCs w:val="18"/>
        </w:rPr>
        <w:t>e</w:t>
      </w:r>
    </w:p>
    <w:p w14:paraId="44BB8885" w14:textId="77777777" w:rsidR="00555D55" w:rsidRDefault="00B57077">
      <w:pPr>
        <w:spacing w:before="225" w:after="225" w:line="240" w:lineRule="auto"/>
        <w:jc w:val="both"/>
      </w:pPr>
      <w:r>
        <w:rPr>
          <w:rFonts w:ascii="Arial" w:hAnsi="Arial" w:cs="Arial"/>
          <w:color w:val="000000"/>
          <w:sz w:val="18"/>
          <w:szCs w:val="18"/>
        </w:rPr>
        <w:t>Ponudba velja najmanj 90 dni od roka za predložitev ponudb.</w:t>
      </w:r>
    </w:p>
    <w:p w14:paraId="1D410FED" w14:textId="3D95CFD2" w:rsidR="006231E3" w:rsidRPr="00BD6707" w:rsidRDefault="00B57077">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36B01BF0" w14:textId="77777777" w:rsidR="00555D55" w:rsidRDefault="00B57077">
      <w:pPr>
        <w:spacing w:before="225" w:after="225" w:line="240" w:lineRule="auto"/>
        <w:jc w:val="both"/>
      </w:pPr>
      <w:r>
        <w:rPr>
          <w:rFonts w:ascii="Arial" w:hAnsi="Arial" w:cs="Arial"/>
          <w:b/>
          <w:bCs/>
          <w:color w:val="000000"/>
          <w:sz w:val="18"/>
          <w:szCs w:val="18"/>
        </w:rPr>
        <w:t>V. Podatki o plačilu</w:t>
      </w:r>
    </w:p>
    <w:p w14:paraId="43ADD9E5" w14:textId="77777777" w:rsidR="0056460C" w:rsidRDefault="00B5707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w:t>
      </w:r>
      <w:r w:rsidR="006231E3">
        <w:rPr>
          <w:rFonts w:ascii="Arial" w:hAnsi="Arial" w:cs="Arial"/>
          <w:color w:val="000000"/>
          <w:sz w:val="18"/>
          <w:szCs w:val="18"/>
        </w:rPr>
        <w:t>izdanega računa</w:t>
      </w:r>
      <w:r>
        <w:rPr>
          <w:rFonts w:ascii="Arial" w:hAnsi="Arial" w:cs="Arial"/>
          <w:color w:val="000000"/>
          <w:sz w:val="18"/>
          <w:szCs w:val="18"/>
        </w:rPr>
        <w:t xml:space="preserve">. Če ni z zakonom ali drugim predpisom določeno drugače, je rok plačila 30 dni od datuma prejema računa. Če naročnik izpodbija del zneska, je dolžan plačati nesporni del zneska. Roki plačil podizvajalcem so enaki kot za izvajalca. </w:t>
      </w:r>
    </w:p>
    <w:p w14:paraId="1D2C8AAD" w14:textId="16E0A886" w:rsidR="00555D55" w:rsidRDefault="00B5707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0D0C312" w14:textId="639A552B" w:rsidR="006231E3" w:rsidRDefault="00B57077">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73D87A87" w14:textId="77777777" w:rsidR="00555D55" w:rsidRDefault="00B57077" w:rsidP="006231E3">
      <w:pPr>
        <w:spacing w:before="360" w:after="225" w:line="240" w:lineRule="auto"/>
        <w:jc w:val="both"/>
      </w:pPr>
      <w:r>
        <w:rPr>
          <w:rFonts w:ascii="Arial" w:hAnsi="Arial" w:cs="Arial"/>
          <w:b/>
          <w:bCs/>
          <w:color w:val="000000"/>
          <w:sz w:val="18"/>
          <w:szCs w:val="18"/>
        </w:rPr>
        <w:t>VI.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6460C" w14:paraId="7A8CA94A"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232FE" w14:textId="77777777" w:rsidR="0056460C" w:rsidRDefault="0056460C" w:rsidP="00637F8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B16F7" w14:textId="77777777" w:rsidR="0056460C" w:rsidRDefault="0056460C" w:rsidP="00637F81">
            <w:r>
              <w:rPr>
                <w:rFonts w:ascii="Arial" w:hAnsi="Arial" w:cs="Arial"/>
                <w:color w:val="000000"/>
                <w:position w:val="-2"/>
                <w:sz w:val="18"/>
                <w:szCs w:val="18"/>
              </w:rPr>
              <w:t> </w:t>
            </w:r>
          </w:p>
        </w:tc>
      </w:tr>
      <w:tr w:rsidR="0056460C" w14:paraId="72CA3D44"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47787E" w14:textId="77777777" w:rsidR="0056460C" w:rsidRDefault="0056460C" w:rsidP="00637F8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62FF3" w14:textId="77777777" w:rsidR="0056460C" w:rsidRDefault="0056460C" w:rsidP="00637F81">
            <w:r>
              <w:rPr>
                <w:rFonts w:ascii="Arial" w:hAnsi="Arial" w:cs="Arial"/>
                <w:color w:val="000000"/>
                <w:position w:val="-2"/>
                <w:sz w:val="18"/>
                <w:szCs w:val="18"/>
              </w:rPr>
              <w:t> </w:t>
            </w:r>
          </w:p>
        </w:tc>
      </w:tr>
      <w:tr w:rsidR="0056460C" w14:paraId="0B4F1742"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D43B0" w14:textId="77777777" w:rsidR="0056460C" w:rsidRDefault="0056460C" w:rsidP="00637F8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A169" w14:textId="77777777" w:rsidR="0056460C" w:rsidRDefault="0056460C" w:rsidP="00637F81">
            <w:r>
              <w:rPr>
                <w:rFonts w:ascii="Arial" w:hAnsi="Arial" w:cs="Arial"/>
                <w:color w:val="000000"/>
                <w:position w:val="-2"/>
                <w:sz w:val="18"/>
                <w:szCs w:val="18"/>
              </w:rPr>
              <w:t> </w:t>
            </w:r>
          </w:p>
        </w:tc>
      </w:tr>
      <w:tr w:rsidR="0056460C" w14:paraId="073F563C"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3BF7D8" w14:textId="77777777" w:rsidR="0056460C" w:rsidRDefault="0056460C" w:rsidP="00637F8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01480" w14:textId="77777777" w:rsidR="0056460C" w:rsidRDefault="0056460C" w:rsidP="00637F81">
            <w:r>
              <w:rPr>
                <w:rFonts w:ascii="Arial" w:hAnsi="Arial" w:cs="Arial"/>
                <w:color w:val="000000"/>
                <w:position w:val="-2"/>
                <w:sz w:val="18"/>
                <w:szCs w:val="18"/>
              </w:rPr>
              <w:t> </w:t>
            </w:r>
          </w:p>
        </w:tc>
      </w:tr>
      <w:tr w:rsidR="0056460C" w14:paraId="211C0C11"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BE635" w14:textId="77777777" w:rsidR="0056460C" w:rsidRDefault="0056460C" w:rsidP="00637F8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B51C0" w14:textId="77777777" w:rsidR="0056460C" w:rsidRDefault="0056460C" w:rsidP="00637F81">
            <w:r>
              <w:rPr>
                <w:rFonts w:ascii="Arial" w:hAnsi="Arial" w:cs="Arial"/>
                <w:color w:val="000000"/>
                <w:position w:val="-2"/>
                <w:sz w:val="18"/>
                <w:szCs w:val="18"/>
              </w:rPr>
              <w:t> </w:t>
            </w:r>
          </w:p>
        </w:tc>
      </w:tr>
      <w:tr w:rsidR="0056460C" w14:paraId="42EE4121"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7AF6F" w14:textId="77777777" w:rsidR="0056460C" w:rsidRDefault="0056460C" w:rsidP="00637F8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20532" w14:textId="77777777" w:rsidR="0056460C" w:rsidRDefault="0056460C" w:rsidP="00637F81">
            <w:r>
              <w:rPr>
                <w:rFonts w:ascii="Arial" w:hAnsi="Arial" w:cs="Arial"/>
                <w:color w:val="000000"/>
                <w:position w:val="-2"/>
                <w:sz w:val="18"/>
                <w:szCs w:val="18"/>
              </w:rPr>
              <w:t> </w:t>
            </w:r>
          </w:p>
        </w:tc>
      </w:tr>
      <w:tr w:rsidR="0056460C" w14:paraId="32ACB1E9"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457364" w14:textId="77777777" w:rsidR="0056460C" w:rsidRDefault="0056460C" w:rsidP="00637F8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8AC75" w14:textId="77777777" w:rsidR="0056460C" w:rsidRDefault="0056460C" w:rsidP="00637F81">
            <w:r>
              <w:rPr>
                <w:rFonts w:ascii="Arial" w:hAnsi="Arial" w:cs="Arial"/>
                <w:color w:val="000000"/>
                <w:position w:val="-2"/>
                <w:sz w:val="18"/>
                <w:szCs w:val="18"/>
              </w:rPr>
              <w:t> </w:t>
            </w:r>
          </w:p>
        </w:tc>
      </w:tr>
      <w:tr w:rsidR="0056460C" w14:paraId="20048B15"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21455" w14:textId="77777777" w:rsidR="0056460C" w:rsidRDefault="0056460C" w:rsidP="00637F8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2CECD" w14:textId="77777777" w:rsidR="0056460C" w:rsidRDefault="0056460C" w:rsidP="00637F81">
            <w:r>
              <w:rPr>
                <w:rFonts w:ascii="Arial" w:hAnsi="Arial" w:cs="Arial"/>
                <w:color w:val="000000"/>
                <w:position w:val="-2"/>
                <w:sz w:val="18"/>
                <w:szCs w:val="18"/>
              </w:rPr>
              <w:t> </w:t>
            </w:r>
          </w:p>
        </w:tc>
      </w:tr>
      <w:tr w:rsidR="0056460C" w14:paraId="1C032340"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85ABA" w14:textId="77777777" w:rsidR="0056460C" w:rsidRDefault="0056460C" w:rsidP="00637F8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D70F3" w14:textId="77777777" w:rsidR="0056460C" w:rsidRDefault="0056460C" w:rsidP="00637F81">
            <w:r>
              <w:rPr>
                <w:rFonts w:ascii="Arial" w:hAnsi="Arial" w:cs="Arial"/>
                <w:color w:val="000000"/>
                <w:position w:val="-2"/>
                <w:sz w:val="18"/>
                <w:szCs w:val="18"/>
              </w:rPr>
              <w:t> </w:t>
            </w:r>
          </w:p>
        </w:tc>
      </w:tr>
      <w:tr w:rsidR="0056460C" w14:paraId="682E7FB9" w14:textId="77777777" w:rsidTr="00637F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6C033A" w14:textId="77777777" w:rsidR="0056460C" w:rsidRDefault="0056460C" w:rsidP="00637F8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48BA8" w14:textId="77777777" w:rsidR="0056460C" w:rsidRDefault="0056460C" w:rsidP="00637F81">
            <w:r>
              <w:rPr>
                <w:rFonts w:ascii="Arial" w:hAnsi="Arial" w:cs="Arial"/>
                <w:color w:val="000000"/>
                <w:position w:val="-2"/>
                <w:sz w:val="18"/>
                <w:szCs w:val="18"/>
              </w:rPr>
              <w:t> </w:t>
            </w:r>
          </w:p>
        </w:tc>
      </w:tr>
    </w:tbl>
    <w:p w14:paraId="7D370CB2" w14:textId="77777777" w:rsidR="000E7212" w:rsidRDefault="000E7212" w:rsidP="000E7212">
      <w:pPr>
        <w:spacing w:after="0"/>
        <w:rPr>
          <w:rFonts w:ascii="Arial" w:hAnsi="Arial" w:cs="Arial"/>
          <w:color w:val="000000"/>
          <w:position w:val="-2"/>
          <w:sz w:val="18"/>
          <w:szCs w:val="18"/>
        </w:rPr>
      </w:pPr>
    </w:p>
    <w:p w14:paraId="6D20EC93" w14:textId="77777777" w:rsidR="000E7212" w:rsidRDefault="000E7212"/>
    <w:tbl>
      <w:tblPr>
        <w:tblStyle w:val="NormalTablePHPDOCX"/>
        <w:tblW w:w="8745" w:type="dxa"/>
        <w:tblInd w:w="108" w:type="dxa"/>
        <w:tblLook w:val="04A0" w:firstRow="1" w:lastRow="0" w:firstColumn="1" w:lastColumn="0" w:noHBand="0" w:noVBand="1"/>
      </w:tblPr>
      <w:tblGrid>
        <w:gridCol w:w="4080"/>
        <w:gridCol w:w="4665"/>
      </w:tblGrid>
      <w:tr w:rsidR="00555D55" w14:paraId="78A42FEC" w14:textId="77777777">
        <w:tc>
          <w:tcPr>
            <w:tcW w:w="4080" w:type="dxa"/>
            <w:tcMar>
              <w:top w:w="75" w:type="dxa"/>
              <w:bottom w:w="75" w:type="dxa"/>
            </w:tcMar>
            <w:vAlign w:val="center"/>
          </w:tcPr>
          <w:p w14:paraId="08F0A7D9" w14:textId="77777777" w:rsidR="00555D55" w:rsidRDefault="00B57077">
            <w:pPr>
              <w:spacing w:before="135" w:after="135"/>
              <w:jc w:val="both"/>
              <w:textAlignment w:val="center"/>
            </w:pPr>
            <w:r>
              <w:rPr>
                <w:rFonts w:ascii="Arial" w:hAnsi="Arial" w:cs="Arial"/>
                <w:color w:val="000000"/>
                <w:position w:val="-2"/>
                <w:sz w:val="18"/>
                <w:szCs w:val="18"/>
              </w:rPr>
              <w:t>Kraj in datum:</w:t>
            </w:r>
          </w:p>
        </w:tc>
        <w:tc>
          <w:tcPr>
            <w:tcW w:w="0" w:type="auto"/>
            <w:tcMar>
              <w:top w:w="75" w:type="dxa"/>
              <w:bottom w:w="75" w:type="dxa"/>
            </w:tcMar>
            <w:vAlign w:val="center"/>
          </w:tcPr>
          <w:p w14:paraId="1363D9B8" w14:textId="77777777" w:rsidR="00555D55" w:rsidRDefault="00B57077">
            <w:pPr>
              <w:jc w:val="center"/>
            </w:pPr>
            <w:r>
              <w:rPr>
                <w:rFonts w:ascii="Arial" w:hAnsi="Arial" w:cs="Arial"/>
                <w:color w:val="000000"/>
                <w:position w:val="-2"/>
                <w:sz w:val="18"/>
                <w:szCs w:val="18"/>
              </w:rPr>
              <w:t>Ime in priimek: _____________________</w:t>
            </w:r>
          </w:p>
        </w:tc>
      </w:tr>
      <w:tr w:rsidR="00555D55" w14:paraId="759A5F01" w14:textId="77777777">
        <w:tc>
          <w:tcPr>
            <w:tcW w:w="4080" w:type="dxa"/>
            <w:tcMar>
              <w:top w:w="75" w:type="dxa"/>
              <w:bottom w:w="75" w:type="dxa"/>
            </w:tcMar>
            <w:vAlign w:val="center"/>
          </w:tcPr>
          <w:p w14:paraId="4DCF66E5" w14:textId="77777777" w:rsidR="00555D55" w:rsidRDefault="00B57077">
            <w:r>
              <w:rPr>
                <w:rFonts w:ascii="Arial" w:hAnsi="Arial" w:cs="Arial"/>
                <w:color w:val="000000"/>
                <w:position w:val="-2"/>
                <w:sz w:val="18"/>
                <w:szCs w:val="18"/>
              </w:rPr>
              <w:t> </w:t>
            </w:r>
          </w:p>
        </w:tc>
        <w:tc>
          <w:tcPr>
            <w:tcW w:w="0" w:type="auto"/>
            <w:tcMar>
              <w:top w:w="75" w:type="dxa"/>
              <w:bottom w:w="75" w:type="dxa"/>
            </w:tcMar>
            <w:vAlign w:val="center"/>
          </w:tcPr>
          <w:p w14:paraId="28AB4A44" w14:textId="77777777" w:rsidR="00555D55" w:rsidRDefault="00555D55"/>
          <w:p w14:paraId="4E4CDBD5" w14:textId="77777777" w:rsidR="00555D55" w:rsidRDefault="00B570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E3BA765" w14:textId="77777777" w:rsidR="00555D55" w:rsidRDefault="00555D55">
      <w:pPr>
        <w:sectPr w:rsidR="00555D55" w:rsidSect="00B57077">
          <w:footerReference w:type="default" r:id="rId10"/>
          <w:pgSz w:w="11906" w:h="16838"/>
          <w:pgMar w:top="1418" w:right="1418" w:bottom="1418" w:left="1418" w:header="567" w:footer="596" w:gutter="0"/>
          <w:cols w:space="708"/>
          <w:docGrid w:linePitch="360"/>
        </w:sectPr>
      </w:pPr>
    </w:p>
    <w:p w14:paraId="11919540" w14:textId="77777777" w:rsidR="00B57077" w:rsidRPr="00590863" w:rsidRDefault="00B57077" w:rsidP="00B57077">
      <w:pPr>
        <w:spacing w:after="0"/>
        <w:jc w:val="right"/>
        <w:rPr>
          <w:rFonts w:ascii="Arial" w:hAnsi="Arial" w:cs="Arial"/>
          <w:sz w:val="18"/>
          <w:szCs w:val="18"/>
        </w:rPr>
      </w:pPr>
      <w:r w:rsidRPr="00590863">
        <w:rPr>
          <w:rFonts w:ascii="Arial" w:hAnsi="Arial" w:cs="Arial"/>
          <w:sz w:val="18"/>
          <w:szCs w:val="18"/>
        </w:rPr>
        <w:lastRenderedPageBreak/>
        <w:t>Obrazec št: 2</w:t>
      </w:r>
    </w:p>
    <w:p w14:paraId="19177DA3" w14:textId="77777777" w:rsidR="00B57077" w:rsidRPr="00252358" w:rsidRDefault="00B57077" w:rsidP="00B57077"/>
    <w:p w14:paraId="353B9156" w14:textId="77777777" w:rsidR="00B57077" w:rsidRDefault="00B57077" w:rsidP="00B5707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434FC8" w14:textId="77777777" w:rsidR="00B57077" w:rsidRDefault="00B57077" w:rsidP="00B57077">
      <w:pPr>
        <w:spacing w:after="120"/>
        <w:rPr>
          <w:rFonts w:ascii="Arial" w:hAnsi="Arial" w:cs="Arial"/>
        </w:rPr>
      </w:pPr>
    </w:p>
    <w:p w14:paraId="365886B2" w14:textId="504A1CC1" w:rsidR="00555D55" w:rsidRDefault="00B57077">
      <w:pPr>
        <w:spacing w:before="225" w:after="225" w:line="240" w:lineRule="auto"/>
        <w:jc w:val="both"/>
      </w:pPr>
      <w:r>
        <w:rPr>
          <w:rFonts w:ascii="Arial" w:hAnsi="Arial" w:cs="Arial"/>
          <w:color w:val="000000"/>
          <w:sz w:val="18"/>
          <w:szCs w:val="18"/>
        </w:rPr>
        <w:t>V zvezi z javnim naročilom »</w:t>
      </w:r>
      <w:r w:rsidR="0056460C" w:rsidRPr="0056460C">
        <w:rPr>
          <w:rFonts w:ascii="Arial" w:hAnsi="Arial" w:cs="Arial"/>
          <w:b/>
          <w:bCs/>
          <w:color w:val="000000"/>
          <w:sz w:val="18"/>
          <w:szCs w:val="18"/>
        </w:rPr>
        <w:t>Nakup gasilskega vozila za dobavo vode GVC-3 za potrebe Prostovoljnega gasilskega društva Mavčiče</w:t>
      </w:r>
      <w:r w:rsidRPr="0056460C">
        <w:rPr>
          <w:rFonts w:ascii="Arial" w:hAnsi="Arial" w:cs="Arial"/>
          <w:color w:val="000000"/>
          <w:sz w:val="18"/>
          <w:szCs w:val="18"/>
        </w:rPr>
        <w:t>«</w:t>
      </w:r>
      <w:r w:rsidRPr="00BD6707">
        <w:rPr>
          <w:rFonts w:ascii="Arial" w:hAnsi="Arial" w:cs="Arial"/>
          <w:b/>
          <w:bCs/>
          <w:color w:val="000000"/>
          <w:sz w:val="18"/>
          <w:szCs w:val="18"/>
        </w:rPr>
        <w:t>,</w:t>
      </w:r>
    </w:p>
    <w:p w14:paraId="3AB7599B" w14:textId="77777777" w:rsidR="0056460C" w:rsidRDefault="0056460C" w:rsidP="0056460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6F55F55" w14:textId="77777777" w:rsidR="0056460C" w:rsidRDefault="0056460C" w:rsidP="0056460C">
      <w:pPr>
        <w:spacing w:before="225" w:after="225" w:line="240" w:lineRule="auto"/>
        <w:jc w:val="both"/>
      </w:pPr>
      <w:r>
        <w:rPr>
          <w:rFonts w:ascii="Arial" w:hAnsi="Arial" w:cs="Arial"/>
          <w:i/>
          <w:iCs/>
          <w:color w:val="000000"/>
          <w:sz w:val="18"/>
          <w:szCs w:val="18"/>
        </w:rPr>
        <w:t>(naziv ponudnika, partnerja v skupni ponudbi)</w:t>
      </w:r>
    </w:p>
    <w:p w14:paraId="2E57196B" w14:textId="77777777" w:rsidR="0056460C" w:rsidRDefault="0056460C" w:rsidP="0056460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6460C" w14:paraId="7107472D" w14:textId="77777777" w:rsidTr="00637F81">
        <w:tc>
          <w:tcPr>
            <w:tcW w:w="0" w:type="auto"/>
            <w:tcMar>
              <w:top w:w="0" w:type="auto"/>
              <w:bottom w:w="0" w:type="auto"/>
            </w:tcMar>
          </w:tcPr>
          <w:p w14:paraId="5E76FA08"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562EEC8"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6F3B63"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945F871"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58D8B9"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77F0A9A"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FC65DCF"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0999F3"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363F19E"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C391B48"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5D86DAC"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AF45B7F"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B66BBED"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F44540F"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B597893"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27370ED"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1BFFF8C"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DBB9AB1"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12A434E"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D64DA5C"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119B8C9"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2D2EE29" w14:textId="77777777" w:rsidR="0056460C" w:rsidRDefault="0056460C" w:rsidP="0056460C">
            <w:pPr>
              <w:numPr>
                <w:ilvl w:val="0"/>
                <w:numId w:val="6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F42709A" w14:textId="77777777" w:rsidR="0056460C" w:rsidRDefault="0056460C" w:rsidP="0056460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6460C" w14:paraId="2E0F8169" w14:textId="77777777" w:rsidTr="00637F81">
        <w:tc>
          <w:tcPr>
            <w:tcW w:w="0" w:type="auto"/>
            <w:tcMar>
              <w:top w:w="0" w:type="auto"/>
              <w:bottom w:w="0" w:type="auto"/>
            </w:tcMar>
          </w:tcPr>
          <w:p w14:paraId="72E69A09"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3B04029"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B9A2628"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3B6AE64"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24CEE7E"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C665282"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780CEF"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4950024"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33364AE"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5AA4DDD"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179EB48"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D43F463"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3033B88" w14:textId="77777777" w:rsidR="0056460C" w:rsidRDefault="0056460C" w:rsidP="0056460C">
            <w:pPr>
              <w:numPr>
                <w:ilvl w:val="0"/>
                <w:numId w:val="6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3E46B0C" w14:textId="77777777" w:rsidR="0056460C" w:rsidRDefault="0056460C" w:rsidP="0056460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7A69FD" w14:textId="463E02A9" w:rsidR="00555D55" w:rsidRDefault="00B570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GASILSKA ZVEZA MESTNE OBČINE KRANJ, Bleiweisova cesta 34, 4000 KRANJ</w:t>
      </w:r>
      <w:r>
        <w:rPr>
          <w:rFonts w:ascii="Arial" w:hAnsi="Arial" w:cs="Arial"/>
          <w:color w:val="000000"/>
          <w:sz w:val="18"/>
          <w:szCs w:val="18"/>
        </w:rPr>
        <w:t>  v zvezi z oddajo javnega naročila za namene</w:t>
      </w:r>
      <w:r w:rsidR="009352F2" w:rsidRPr="009352F2">
        <w:rPr>
          <w:rFonts w:ascii="Arial" w:hAnsi="Arial" w:cs="Arial"/>
          <w:sz w:val="44"/>
          <w:szCs w:val="44"/>
        </w:rPr>
        <w:t xml:space="preserve"> </w:t>
      </w:r>
      <w:r w:rsidR="0056460C" w:rsidRPr="0056460C">
        <w:rPr>
          <w:rFonts w:ascii="Arial" w:hAnsi="Arial" w:cs="Arial"/>
          <w:b/>
          <w:bCs/>
          <w:color w:val="000000"/>
          <w:sz w:val="18"/>
          <w:szCs w:val="18"/>
        </w:rPr>
        <w:t>Nakup gasilskega vozila za dobavo vode GVC-3 za potrebe Prostovoljnega gasilskega društva Mavčiče</w:t>
      </w:r>
      <w:r w:rsidR="0056460C">
        <w:rPr>
          <w:rFonts w:ascii="Arial" w:hAnsi="Arial" w:cs="Arial"/>
          <w:b/>
          <w:bCs/>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40F470" w14:textId="77777777" w:rsidR="00555D55" w:rsidRDefault="00B570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55D55" w14:paraId="1408A6FC" w14:textId="77777777">
        <w:tc>
          <w:tcPr>
            <w:tcW w:w="2500" w:type="pct"/>
            <w:tcMar>
              <w:top w:w="75" w:type="dxa"/>
              <w:bottom w:w="75" w:type="dxa"/>
            </w:tcMar>
            <w:vAlign w:val="center"/>
          </w:tcPr>
          <w:p w14:paraId="14EE4B40" w14:textId="77777777" w:rsidR="00555D55" w:rsidRDefault="00B57077">
            <w:r>
              <w:rPr>
                <w:rFonts w:ascii="Arial" w:hAnsi="Arial" w:cs="Arial"/>
                <w:color w:val="000000"/>
                <w:position w:val="-2"/>
                <w:sz w:val="18"/>
                <w:szCs w:val="18"/>
              </w:rPr>
              <w:t>Kraj in datum:</w:t>
            </w:r>
          </w:p>
        </w:tc>
        <w:tc>
          <w:tcPr>
            <w:tcW w:w="0" w:type="auto"/>
            <w:tcMar>
              <w:top w:w="75" w:type="dxa"/>
              <w:bottom w:w="75" w:type="dxa"/>
            </w:tcMar>
            <w:vAlign w:val="center"/>
          </w:tcPr>
          <w:p w14:paraId="14C99292" w14:textId="77777777" w:rsidR="00555D55" w:rsidRDefault="00B57077">
            <w:r>
              <w:rPr>
                <w:rFonts w:ascii="Arial" w:hAnsi="Arial" w:cs="Arial"/>
                <w:color w:val="000000"/>
                <w:position w:val="-2"/>
                <w:sz w:val="18"/>
                <w:szCs w:val="18"/>
              </w:rPr>
              <w:t>Ime in priimek: _____________________</w:t>
            </w:r>
          </w:p>
        </w:tc>
      </w:tr>
      <w:tr w:rsidR="00555D55" w14:paraId="52A3E53C" w14:textId="77777777">
        <w:tc>
          <w:tcPr>
            <w:tcW w:w="2500" w:type="pct"/>
            <w:tcMar>
              <w:top w:w="75" w:type="dxa"/>
              <w:bottom w:w="75" w:type="dxa"/>
            </w:tcMar>
            <w:vAlign w:val="center"/>
          </w:tcPr>
          <w:p w14:paraId="2AFAD103" w14:textId="77777777" w:rsidR="00555D55" w:rsidRDefault="00B57077">
            <w:r>
              <w:rPr>
                <w:rFonts w:ascii="Arial" w:hAnsi="Arial" w:cs="Arial"/>
                <w:color w:val="000000"/>
                <w:position w:val="-2"/>
                <w:sz w:val="18"/>
                <w:szCs w:val="18"/>
              </w:rPr>
              <w:t> </w:t>
            </w:r>
          </w:p>
        </w:tc>
        <w:tc>
          <w:tcPr>
            <w:tcW w:w="0" w:type="auto"/>
            <w:tcMar>
              <w:top w:w="75" w:type="dxa"/>
              <w:bottom w:w="75" w:type="dxa"/>
            </w:tcMar>
            <w:vAlign w:val="center"/>
          </w:tcPr>
          <w:p w14:paraId="73313428" w14:textId="77777777" w:rsidR="00555D55" w:rsidRDefault="00555D55"/>
          <w:p w14:paraId="41AADB17" w14:textId="77777777" w:rsidR="00555D55" w:rsidRDefault="00B57077">
            <w:pPr>
              <w:jc w:val="center"/>
            </w:pPr>
            <w:r>
              <w:rPr>
                <w:rFonts w:ascii="Arial" w:hAnsi="Arial" w:cs="Arial"/>
                <w:color w:val="A9A9A9"/>
                <w:position w:val="-2"/>
                <w:sz w:val="18"/>
                <w:szCs w:val="18"/>
              </w:rPr>
              <w:t>(žig in podpis)</w:t>
            </w:r>
          </w:p>
        </w:tc>
      </w:tr>
    </w:tbl>
    <w:p w14:paraId="749E0D81" w14:textId="77777777" w:rsidR="00555D55" w:rsidRDefault="00B57077">
      <w:pPr>
        <w:spacing w:before="225" w:after="225" w:line="240" w:lineRule="auto"/>
        <w:jc w:val="both"/>
      </w:pPr>
      <w:r>
        <w:rPr>
          <w:rFonts w:ascii="Arial" w:hAnsi="Arial" w:cs="Arial"/>
          <w:color w:val="000000"/>
          <w:sz w:val="18"/>
          <w:szCs w:val="18"/>
        </w:rPr>
        <w:t> </w:t>
      </w:r>
    </w:p>
    <w:p w14:paraId="6E78FE7A" w14:textId="77777777" w:rsidR="00555D55" w:rsidRDefault="00555D55">
      <w:pPr>
        <w:sectPr w:rsidR="00555D55" w:rsidSect="00B57077">
          <w:footerReference w:type="default" r:id="rId11"/>
          <w:pgSz w:w="11906" w:h="16838"/>
          <w:pgMar w:top="1418" w:right="1418" w:bottom="1418" w:left="1418" w:header="567" w:footer="596" w:gutter="0"/>
          <w:cols w:space="708"/>
          <w:docGrid w:linePitch="360"/>
        </w:sectPr>
      </w:pPr>
    </w:p>
    <w:p w14:paraId="44EC8303" w14:textId="77777777" w:rsidR="000F4E1C" w:rsidRPr="00590863" w:rsidRDefault="000F4E1C" w:rsidP="000F4E1C">
      <w:pPr>
        <w:spacing w:after="0"/>
        <w:jc w:val="right"/>
        <w:rPr>
          <w:rFonts w:ascii="Arial" w:hAnsi="Arial" w:cs="Arial"/>
          <w:sz w:val="18"/>
          <w:szCs w:val="18"/>
        </w:rPr>
      </w:pPr>
      <w:r w:rsidRPr="00590863">
        <w:rPr>
          <w:rFonts w:ascii="Arial" w:hAnsi="Arial" w:cs="Arial"/>
          <w:sz w:val="18"/>
          <w:szCs w:val="18"/>
        </w:rPr>
        <w:lastRenderedPageBreak/>
        <w:t>Obrazec št: 3</w:t>
      </w:r>
    </w:p>
    <w:p w14:paraId="406AF16B" w14:textId="77777777" w:rsidR="000F4E1C" w:rsidRPr="00252358" w:rsidRDefault="000F4E1C" w:rsidP="000F4E1C"/>
    <w:p w14:paraId="61BC5BDA" w14:textId="77777777" w:rsidR="000F4E1C" w:rsidRDefault="000F4E1C" w:rsidP="000F4E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21CAD10" w14:textId="77777777" w:rsidR="000F4E1C" w:rsidRDefault="000F4E1C" w:rsidP="000F4E1C">
      <w:pPr>
        <w:spacing w:after="120"/>
        <w:rPr>
          <w:rFonts w:ascii="Arial" w:hAnsi="Arial" w:cs="Arial"/>
        </w:rPr>
      </w:pPr>
    </w:p>
    <w:p w14:paraId="3D84274C" w14:textId="77777777" w:rsidR="0056460C" w:rsidRDefault="0056460C" w:rsidP="0056460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1E4715E" w14:textId="77777777" w:rsidR="0056460C" w:rsidRDefault="0056460C" w:rsidP="0056460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3DDE610" w14:textId="77777777" w:rsidR="0056460C" w:rsidRDefault="0056460C" w:rsidP="0056460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CB4A629" w14:textId="77777777" w:rsidR="000F4E1C" w:rsidRDefault="000F4E1C" w:rsidP="000F4E1C">
      <w:pPr>
        <w:sectPr w:rsidR="000F4E1C" w:rsidSect="000C12B8">
          <w:footerReference w:type="default" r:id="rId12"/>
          <w:pgSz w:w="11906" w:h="16838"/>
          <w:pgMar w:top="1418" w:right="1418" w:bottom="1418" w:left="1418" w:header="567" w:footer="596" w:gutter="0"/>
          <w:cols w:space="708"/>
          <w:docGrid w:linePitch="360"/>
        </w:sectPr>
      </w:pPr>
    </w:p>
    <w:p w14:paraId="695751FA" w14:textId="77777777" w:rsidR="000F4E1C" w:rsidRPr="00590863" w:rsidRDefault="000F4E1C" w:rsidP="000F4E1C">
      <w:pPr>
        <w:spacing w:after="0"/>
        <w:jc w:val="right"/>
        <w:rPr>
          <w:rFonts w:ascii="Arial" w:hAnsi="Arial" w:cs="Arial"/>
          <w:sz w:val="18"/>
          <w:szCs w:val="18"/>
        </w:rPr>
      </w:pPr>
      <w:r w:rsidRPr="00590863">
        <w:rPr>
          <w:rFonts w:ascii="Arial" w:hAnsi="Arial" w:cs="Arial"/>
          <w:sz w:val="18"/>
          <w:szCs w:val="18"/>
        </w:rPr>
        <w:lastRenderedPageBreak/>
        <w:t>Obrazec št: 4</w:t>
      </w:r>
    </w:p>
    <w:p w14:paraId="55F0D0FD" w14:textId="77777777" w:rsidR="000F4E1C" w:rsidRPr="00252358" w:rsidRDefault="000F4E1C" w:rsidP="000F4E1C"/>
    <w:p w14:paraId="7E5CC67D" w14:textId="60B6A01E" w:rsidR="003C7852" w:rsidRDefault="003C7852" w:rsidP="003C785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CECF35A" w14:textId="77777777" w:rsidR="000F4E1C" w:rsidRDefault="000F4E1C" w:rsidP="000F4E1C">
      <w:pPr>
        <w:spacing w:after="120"/>
        <w:rPr>
          <w:rFonts w:ascii="Arial" w:hAnsi="Arial" w:cs="Arial"/>
        </w:rPr>
      </w:pPr>
    </w:p>
    <w:p w14:paraId="7DAB35E8" w14:textId="77777777" w:rsidR="003C7852" w:rsidRDefault="003C7852" w:rsidP="003C7852">
      <w:pPr>
        <w:spacing w:before="225" w:after="225" w:line="240" w:lineRule="auto"/>
        <w:jc w:val="center"/>
      </w:pPr>
      <w:r>
        <w:rPr>
          <w:rFonts w:ascii="Arial" w:hAnsi="Arial" w:cs="Arial"/>
          <w:b/>
          <w:bCs/>
          <w:color w:val="000000"/>
          <w:sz w:val="18"/>
          <w:szCs w:val="18"/>
        </w:rPr>
        <w:t>SEZNAM ČLANOV ORGANOV IN ZASTOPNIKOV GOSPODARSKEGA SUBJEKTA</w:t>
      </w:r>
    </w:p>
    <w:p w14:paraId="2C40009D" w14:textId="77777777" w:rsidR="003C7852" w:rsidRDefault="003C7852" w:rsidP="003C785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C7852" w14:paraId="1316ADA0" w14:textId="77777777" w:rsidTr="00637F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46047" w14:textId="77777777" w:rsidR="003C7852" w:rsidRDefault="003C7852" w:rsidP="00637F8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E4414" w14:textId="77777777" w:rsidR="003C7852" w:rsidRDefault="003C7852" w:rsidP="00637F81">
            <w:r>
              <w:rPr>
                <w:rFonts w:ascii="Arial" w:hAnsi="Arial" w:cs="Arial"/>
                <w:color w:val="000000"/>
                <w:position w:val="-2"/>
                <w:sz w:val="18"/>
                <w:szCs w:val="18"/>
              </w:rPr>
              <w:t> </w:t>
            </w:r>
          </w:p>
        </w:tc>
      </w:tr>
      <w:tr w:rsidR="003C7852" w14:paraId="7C7C0D20" w14:textId="77777777" w:rsidTr="00637F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9E5A" w14:textId="77777777" w:rsidR="003C7852" w:rsidRDefault="003C7852" w:rsidP="00637F8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ACA9F" w14:textId="77777777" w:rsidR="003C7852" w:rsidRDefault="003C7852" w:rsidP="00637F81">
            <w:r>
              <w:rPr>
                <w:rFonts w:ascii="Arial" w:hAnsi="Arial" w:cs="Arial"/>
                <w:color w:val="000000"/>
                <w:position w:val="-2"/>
                <w:sz w:val="18"/>
                <w:szCs w:val="18"/>
              </w:rPr>
              <w:t> </w:t>
            </w:r>
          </w:p>
        </w:tc>
      </w:tr>
      <w:tr w:rsidR="003C7852" w14:paraId="57E462C9" w14:textId="77777777" w:rsidTr="00637F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07CE3" w14:textId="77777777" w:rsidR="003C7852" w:rsidRDefault="003C7852" w:rsidP="00637F8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D879" w14:textId="77777777" w:rsidR="003C7852" w:rsidRDefault="003C7852" w:rsidP="00637F81">
            <w:r>
              <w:rPr>
                <w:rFonts w:ascii="Arial" w:hAnsi="Arial" w:cs="Arial"/>
                <w:color w:val="000000"/>
                <w:position w:val="-2"/>
                <w:sz w:val="18"/>
                <w:szCs w:val="18"/>
              </w:rPr>
              <w:t> </w:t>
            </w:r>
          </w:p>
        </w:tc>
      </w:tr>
      <w:tr w:rsidR="003C7852" w14:paraId="1C93C0B5" w14:textId="77777777" w:rsidTr="00637F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A823" w14:textId="77777777" w:rsidR="003C7852" w:rsidRDefault="003C7852" w:rsidP="00637F8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52EDE" w14:textId="77777777" w:rsidR="003C7852" w:rsidRDefault="003C7852" w:rsidP="00637F81">
            <w:r>
              <w:rPr>
                <w:rFonts w:ascii="Arial" w:hAnsi="Arial" w:cs="Arial"/>
                <w:color w:val="000000"/>
                <w:position w:val="-2"/>
                <w:sz w:val="18"/>
                <w:szCs w:val="18"/>
              </w:rPr>
              <w:t> </w:t>
            </w:r>
          </w:p>
        </w:tc>
      </w:tr>
    </w:tbl>
    <w:p w14:paraId="6B54B339" w14:textId="77777777" w:rsidR="003C7852" w:rsidRDefault="003C7852" w:rsidP="003C7852">
      <w:pPr>
        <w:spacing w:before="225" w:after="225" w:line="240" w:lineRule="auto"/>
        <w:jc w:val="both"/>
      </w:pPr>
      <w:r>
        <w:rPr>
          <w:rFonts w:ascii="Arial" w:hAnsi="Arial" w:cs="Arial"/>
          <w:color w:val="000000"/>
          <w:sz w:val="18"/>
          <w:szCs w:val="18"/>
        </w:rPr>
        <w:t> </w:t>
      </w:r>
    </w:p>
    <w:p w14:paraId="2B6C78E3" w14:textId="77777777" w:rsidR="003C7852" w:rsidRDefault="003C7852" w:rsidP="003C785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C7852" w14:paraId="29BF7FE1"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65495" w14:textId="77777777" w:rsidR="003C7852" w:rsidRDefault="003C7852" w:rsidP="00637F8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7DA35" w14:textId="77777777" w:rsidR="003C7852" w:rsidRDefault="003C7852" w:rsidP="00637F8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AE351" w14:textId="77777777" w:rsidR="003C7852" w:rsidRDefault="003C7852" w:rsidP="00637F81">
            <w:r>
              <w:rPr>
                <w:rFonts w:ascii="Arial" w:hAnsi="Arial" w:cs="Arial"/>
                <w:color w:val="000000"/>
                <w:position w:val="-2"/>
                <w:sz w:val="18"/>
                <w:szCs w:val="18"/>
              </w:rPr>
              <w:t>EMŠO*</w:t>
            </w:r>
          </w:p>
        </w:tc>
      </w:tr>
      <w:tr w:rsidR="003C7852" w14:paraId="4B4BFC68"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9B255"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B2751"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0305C" w14:textId="77777777" w:rsidR="003C7852" w:rsidRDefault="003C7852" w:rsidP="00637F81">
            <w:r>
              <w:rPr>
                <w:rFonts w:ascii="Arial" w:hAnsi="Arial" w:cs="Arial"/>
                <w:color w:val="000000"/>
                <w:position w:val="-2"/>
                <w:sz w:val="18"/>
                <w:szCs w:val="18"/>
              </w:rPr>
              <w:t> </w:t>
            </w:r>
          </w:p>
        </w:tc>
      </w:tr>
      <w:tr w:rsidR="003C7852" w14:paraId="216F65EE"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0A75"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0FAD3"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36610" w14:textId="77777777" w:rsidR="003C7852" w:rsidRDefault="003C7852" w:rsidP="00637F81">
            <w:r>
              <w:rPr>
                <w:rFonts w:ascii="Arial" w:hAnsi="Arial" w:cs="Arial"/>
                <w:color w:val="000000"/>
                <w:position w:val="-2"/>
                <w:sz w:val="18"/>
                <w:szCs w:val="18"/>
              </w:rPr>
              <w:t> </w:t>
            </w:r>
          </w:p>
        </w:tc>
      </w:tr>
      <w:tr w:rsidR="003C7852" w14:paraId="48617898"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62770"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3D493"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EB98E" w14:textId="77777777" w:rsidR="003C7852" w:rsidRDefault="003C7852" w:rsidP="00637F81">
            <w:r>
              <w:rPr>
                <w:rFonts w:ascii="Arial" w:hAnsi="Arial" w:cs="Arial"/>
                <w:color w:val="000000"/>
                <w:position w:val="-2"/>
                <w:sz w:val="18"/>
                <w:szCs w:val="18"/>
              </w:rPr>
              <w:t> </w:t>
            </w:r>
          </w:p>
        </w:tc>
      </w:tr>
      <w:tr w:rsidR="003C7852" w14:paraId="6F7DA926"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C2A5F"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25F79"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55A14" w14:textId="77777777" w:rsidR="003C7852" w:rsidRDefault="003C7852" w:rsidP="00637F81">
            <w:r>
              <w:rPr>
                <w:rFonts w:ascii="Arial" w:hAnsi="Arial" w:cs="Arial"/>
                <w:color w:val="000000"/>
                <w:position w:val="-2"/>
                <w:sz w:val="18"/>
                <w:szCs w:val="18"/>
              </w:rPr>
              <w:t> </w:t>
            </w:r>
          </w:p>
        </w:tc>
      </w:tr>
      <w:tr w:rsidR="003C7852" w14:paraId="71E28199"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F089F"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A924E"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B8C4F" w14:textId="77777777" w:rsidR="003C7852" w:rsidRDefault="003C7852" w:rsidP="00637F81">
            <w:r>
              <w:rPr>
                <w:rFonts w:ascii="Arial" w:hAnsi="Arial" w:cs="Arial"/>
                <w:color w:val="000000"/>
                <w:position w:val="-2"/>
                <w:sz w:val="18"/>
                <w:szCs w:val="18"/>
              </w:rPr>
              <w:t> </w:t>
            </w:r>
          </w:p>
        </w:tc>
      </w:tr>
      <w:tr w:rsidR="003C7852" w14:paraId="3F59BD7D"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2AEB0"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46331"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E0CB0" w14:textId="77777777" w:rsidR="003C7852" w:rsidRDefault="003C7852" w:rsidP="00637F81">
            <w:r>
              <w:rPr>
                <w:rFonts w:ascii="Arial" w:hAnsi="Arial" w:cs="Arial"/>
                <w:color w:val="000000"/>
                <w:position w:val="-2"/>
                <w:sz w:val="18"/>
                <w:szCs w:val="18"/>
              </w:rPr>
              <w:t> </w:t>
            </w:r>
          </w:p>
        </w:tc>
      </w:tr>
      <w:tr w:rsidR="003C7852" w14:paraId="6464D8EE"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7407F"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22B0B"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A15D9" w14:textId="77777777" w:rsidR="003C7852" w:rsidRDefault="003C7852" w:rsidP="00637F81">
            <w:r>
              <w:rPr>
                <w:rFonts w:ascii="Arial" w:hAnsi="Arial" w:cs="Arial"/>
                <w:color w:val="000000"/>
                <w:position w:val="-2"/>
                <w:sz w:val="18"/>
                <w:szCs w:val="18"/>
              </w:rPr>
              <w:t> </w:t>
            </w:r>
          </w:p>
        </w:tc>
      </w:tr>
      <w:tr w:rsidR="003C7852" w14:paraId="42544C59"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31E05"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36D73"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AA121" w14:textId="77777777" w:rsidR="003C7852" w:rsidRDefault="003C7852" w:rsidP="00637F81">
            <w:r>
              <w:rPr>
                <w:rFonts w:ascii="Arial" w:hAnsi="Arial" w:cs="Arial"/>
                <w:color w:val="000000"/>
                <w:position w:val="-2"/>
                <w:sz w:val="18"/>
                <w:szCs w:val="18"/>
              </w:rPr>
              <w:t> </w:t>
            </w:r>
          </w:p>
        </w:tc>
      </w:tr>
      <w:tr w:rsidR="003C7852" w14:paraId="4C789A1E" w14:textId="77777777" w:rsidTr="00637F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1D89C" w14:textId="77777777" w:rsidR="003C7852" w:rsidRDefault="003C7852" w:rsidP="00637F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FB030" w14:textId="77777777" w:rsidR="003C7852" w:rsidRDefault="003C7852" w:rsidP="00637F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70146" w14:textId="77777777" w:rsidR="003C7852" w:rsidRDefault="003C7852" w:rsidP="00637F81">
            <w:r>
              <w:rPr>
                <w:rFonts w:ascii="Arial" w:hAnsi="Arial" w:cs="Arial"/>
                <w:color w:val="000000"/>
                <w:position w:val="-2"/>
                <w:sz w:val="18"/>
                <w:szCs w:val="18"/>
              </w:rPr>
              <w:t> </w:t>
            </w:r>
          </w:p>
        </w:tc>
      </w:tr>
    </w:tbl>
    <w:p w14:paraId="49BD59DF" w14:textId="77777777" w:rsidR="003C7852" w:rsidRDefault="003C7852" w:rsidP="003C7852">
      <w:pPr>
        <w:spacing w:before="225" w:after="225" w:line="240" w:lineRule="auto"/>
        <w:jc w:val="both"/>
      </w:pPr>
      <w:r>
        <w:rPr>
          <w:rFonts w:ascii="Arial" w:hAnsi="Arial" w:cs="Arial"/>
          <w:color w:val="000000"/>
          <w:sz w:val="18"/>
          <w:szCs w:val="18"/>
        </w:rPr>
        <w:t>* podatek je potreben za preverbo v e-Dosje</w:t>
      </w:r>
    </w:p>
    <w:p w14:paraId="002DAC36" w14:textId="77777777" w:rsidR="003C7852" w:rsidRDefault="003C7852" w:rsidP="003C785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C7852" w14:paraId="25FA5CED" w14:textId="77777777" w:rsidTr="00637F81">
        <w:tc>
          <w:tcPr>
            <w:tcW w:w="2500" w:type="pct"/>
            <w:tcMar>
              <w:top w:w="75" w:type="dxa"/>
              <w:bottom w:w="75" w:type="dxa"/>
            </w:tcMar>
            <w:vAlign w:val="center"/>
          </w:tcPr>
          <w:p w14:paraId="7334522E" w14:textId="77777777" w:rsidR="003C7852" w:rsidRDefault="003C7852" w:rsidP="00637F81">
            <w:r>
              <w:rPr>
                <w:rFonts w:ascii="Arial" w:hAnsi="Arial" w:cs="Arial"/>
                <w:color w:val="000000"/>
                <w:position w:val="-2"/>
                <w:sz w:val="18"/>
                <w:szCs w:val="18"/>
              </w:rPr>
              <w:t>Kraj in datum:</w:t>
            </w:r>
          </w:p>
        </w:tc>
        <w:tc>
          <w:tcPr>
            <w:tcW w:w="0" w:type="auto"/>
            <w:tcMar>
              <w:top w:w="75" w:type="dxa"/>
              <w:bottom w:w="75" w:type="dxa"/>
            </w:tcMar>
            <w:vAlign w:val="center"/>
          </w:tcPr>
          <w:p w14:paraId="3941A241" w14:textId="77777777" w:rsidR="003C7852" w:rsidRDefault="003C7852" w:rsidP="00637F81">
            <w:r>
              <w:rPr>
                <w:rFonts w:ascii="Arial" w:hAnsi="Arial" w:cs="Arial"/>
                <w:color w:val="000000"/>
                <w:position w:val="-2"/>
                <w:sz w:val="18"/>
                <w:szCs w:val="18"/>
              </w:rPr>
              <w:t>Ime in priimek: _____________________</w:t>
            </w:r>
          </w:p>
        </w:tc>
      </w:tr>
      <w:tr w:rsidR="003C7852" w14:paraId="27A23B4F" w14:textId="77777777" w:rsidTr="00637F81">
        <w:tc>
          <w:tcPr>
            <w:tcW w:w="2500" w:type="pct"/>
            <w:tcMar>
              <w:top w:w="75" w:type="dxa"/>
              <w:bottom w:w="75" w:type="dxa"/>
            </w:tcMar>
            <w:vAlign w:val="center"/>
          </w:tcPr>
          <w:p w14:paraId="10CBA440" w14:textId="77777777" w:rsidR="003C7852" w:rsidRDefault="003C7852" w:rsidP="00637F81">
            <w:r>
              <w:rPr>
                <w:rFonts w:ascii="Arial" w:hAnsi="Arial" w:cs="Arial"/>
                <w:color w:val="000000"/>
                <w:position w:val="-2"/>
                <w:sz w:val="18"/>
                <w:szCs w:val="18"/>
              </w:rPr>
              <w:t> </w:t>
            </w:r>
          </w:p>
        </w:tc>
        <w:tc>
          <w:tcPr>
            <w:tcW w:w="0" w:type="auto"/>
            <w:tcMar>
              <w:top w:w="75" w:type="dxa"/>
              <w:bottom w:w="75" w:type="dxa"/>
            </w:tcMar>
            <w:vAlign w:val="center"/>
          </w:tcPr>
          <w:p w14:paraId="6F68EEE8" w14:textId="77777777" w:rsidR="003C7852" w:rsidRDefault="003C7852" w:rsidP="00637F81">
            <w:pPr>
              <w:jc w:val="center"/>
            </w:pPr>
            <w:r>
              <w:rPr>
                <w:rFonts w:ascii="Arial" w:hAnsi="Arial" w:cs="Arial"/>
                <w:color w:val="A9A9A9"/>
                <w:position w:val="-2"/>
                <w:sz w:val="18"/>
                <w:szCs w:val="18"/>
              </w:rPr>
              <w:t>(podpis)</w:t>
            </w:r>
          </w:p>
        </w:tc>
      </w:tr>
    </w:tbl>
    <w:p w14:paraId="15CA1773" w14:textId="77777777" w:rsidR="003C7852" w:rsidRDefault="003C7852" w:rsidP="003C7852">
      <w:pPr>
        <w:spacing w:before="225" w:after="225" w:line="240" w:lineRule="auto"/>
        <w:jc w:val="both"/>
      </w:pPr>
      <w:r>
        <w:rPr>
          <w:rFonts w:ascii="Arial" w:hAnsi="Arial" w:cs="Arial"/>
          <w:color w:val="000000"/>
          <w:sz w:val="18"/>
          <w:szCs w:val="18"/>
        </w:rPr>
        <w:t> </w:t>
      </w:r>
    </w:p>
    <w:p w14:paraId="04F250C7" w14:textId="77777777" w:rsidR="003C7852" w:rsidRDefault="003C7852" w:rsidP="003C785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F118608" w14:textId="77777777" w:rsidR="003C7852" w:rsidRDefault="003C7852" w:rsidP="003C7852">
      <w:pPr>
        <w:spacing w:before="225" w:after="225" w:line="240" w:lineRule="auto"/>
        <w:jc w:val="both"/>
      </w:pPr>
      <w:r>
        <w:rPr>
          <w:rFonts w:ascii="Arial" w:hAnsi="Arial" w:cs="Arial"/>
          <w:color w:val="000000"/>
          <w:sz w:val="18"/>
          <w:szCs w:val="18"/>
        </w:rPr>
        <w:t> </w:t>
      </w:r>
    </w:p>
    <w:p w14:paraId="59022DAD" w14:textId="77777777" w:rsidR="000F4E1C" w:rsidRDefault="000F4E1C" w:rsidP="000F4E1C">
      <w:pPr>
        <w:sectPr w:rsidR="000F4E1C" w:rsidSect="000C12B8">
          <w:footerReference w:type="default" r:id="rId13"/>
          <w:pgSz w:w="11906" w:h="16838"/>
          <w:pgMar w:top="1418" w:right="1418" w:bottom="1418" w:left="1418" w:header="567" w:footer="596" w:gutter="0"/>
          <w:cols w:space="708"/>
          <w:docGrid w:linePitch="360"/>
        </w:sectPr>
      </w:pPr>
    </w:p>
    <w:p w14:paraId="6B26CF25" w14:textId="77777777" w:rsidR="00C86E9C" w:rsidRPr="00590863" w:rsidRDefault="00C86E9C" w:rsidP="00C86E9C">
      <w:pPr>
        <w:spacing w:after="0"/>
        <w:jc w:val="right"/>
        <w:rPr>
          <w:rFonts w:ascii="Arial" w:hAnsi="Arial" w:cs="Arial"/>
          <w:sz w:val="18"/>
          <w:szCs w:val="18"/>
        </w:rPr>
      </w:pPr>
      <w:r>
        <w:lastRenderedPageBreak/>
        <w:tab/>
      </w:r>
      <w:r w:rsidRPr="00590863">
        <w:rPr>
          <w:rFonts w:ascii="Arial" w:hAnsi="Arial" w:cs="Arial"/>
          <w:sz w:val="18"/>
          <w:szCs w:val="18"/>
        </w:rPr>
        <w:t xml:space="preserve">Obrazec št: </w:t>
      </w:r>
      <w:r>
        <w:rPr>
          <w:rFonts w:ascii="Arial" w:hAnsi="Arial" w:cs="Arial"/>
          <w:sz w:val="18"/>
          <w:szCs w:val="18"/>
        </w:rPr>
        <w:t>6</w:t>
      </w:r>
    </w:p>
    <w:p w14:paraId="4AE5BCC5" w14:textId="77777777" w:rsidR="00C86E9C" w:rsidRPr="00252358" w:rsidRDefault="00C86E9C" w:rsidP="00C86E9C"/>
    <w:p w14:paraId="6A87B4FE" w14:textId="77777777" w:rsidR="00C86E9C" w:rsidRDefault="00C86E9C" w:rsidP="00C86E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3775E6" w14:textId="77777777" w:rsidR="00C86E9C" w:rsidRDefault="00C86E9C" w:rsidP="00C86E9C">
      <w:pPr>
        <w:spacing w:after="120"/>
        <w:rPr>
          <w:rFonts w:ascii="Arial" w:hAnsi="Arial" w:cs="Arial"/>
        </w:rPr>
      </w:pPr>
    </w:p>
    <w:p w14:paraId="31B2DB89" w14:textId="77777777" w:rsidR="00C86E9C" w:rsidRDefault="00C86E9C" w:rsidP="00C86E9C">
      <w:pPr>
        <w:spacing w:before="225" w:after="225" w:line="240" w:lineRule="auto"/>
        <w:jc w:val="both"/>
      </w:pPr>
      <w:r>
        <w:rPr>
          <w:rFonts w:ascii="Arial" w:hAnsi="Arial" w:cs="Arial"/>
          <w:color w:val="000000"/>
          <w:sz w:val="18"/>
          <w:szCs w:val="18"/>
        </w:rPr>
        <w:t>Spodaj podpisani zastopnik gospodarskega subjekta __________________ pod kazensko in materialno odgovornostjo izjavljam, da je gospodarski subjekt izvedel sledeče dobave:</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991"/>
        <w:gridCol w:w="6592"/>
        <w:gridCol w:w="1843"/>
        <w:gridCol w:w="1984"/>
        <w:gridCol w:w="2126"/>
      </w:tblGrid>
      <w:tr w:rsidR="00C86E9C" w14:paraId="58787E33" w14:textId="77777777" w:rsidTr="003C3E65">
        <w:trPr>
          <w:trHeight w:val="97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7CA5B4" w14:textId="3C4D3E23" w:rsidR="00C86E9C" w:rsidRDefault="00C86E9C" w:rsidP="00B80975">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DE234" w14:textId="77777777" w:rsidR="00C86E9C" w:rsidRDefault="00C86E9C" w:rsidP="00B8097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787D77" w14:textId="77777777" w:rsidR="00C86E9C" w:rsidRDefault="00C86E9C" w:rsidP="00B8097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dobave</w:t>
            </w:r>
          </w:p>
          <w:p w14:paraId="6C863C18" w14:textId="77777777" w:rsidR="003C3E65" w:rsidRDefault="003C3E65" w:rsidP="00B80975">
            <w:pPr>
              <w:jc w:val="center"/>
              <w:rPr>
                <w:rFonts w:ascii="Arial" w:hAnsi="Arial" w:cs="Arial"/>
                <w:b/>
                <w:bCs/>
                <w:color w:val="000000"/>
                <w:position w:val="-2"/>
                <w:sz w:val="18"/>
                <w:szCs w:val="18"/>
                <w:shd w:val="clear" w:color="auto" w:fill="CCCCCC"/>
              </w:rPr>
            </w:pPr>
          </w:p>
          <w:p w14:paraId="490BA960" w14:textId="4AAB805E" w:rsidR="003C3E65" w:rsidRPr="003C3E65" w:rsidRDefault="003C3E65" w:rsidP="00B80975">
            <w:pPr>
              <w:jc w:val="center"/>
              <w:rPr>
                <w:rFonts w:ascii="Arial" w:hAnsi="Arial" w:cs="Arial"/>
                <w:color w:val="000000"/>
                <w:position w:val="-2"/>
                <w:sz w:val="18"/>
                <w:szCs w:val="18"/>
                <w:shd w:val="clear" w:color="auto" w:fill="CCCCCC"/>
              </w:rPr>
            </w:pPr>
            <w:r w:rsidRPr="003C3E65">
              <w:rPr>
                <w:rFonts w:ascii="Arial" w:hAnsi="Arial" w:cs="Arial"/>
                <w:color w:val="000000"/>
                <w:position w:val="-2"/>
                <w:sz w:val="18"/>
                <w:szCs w:val="18"/>
                <w:shd w:val="clear" w:color="auto" w:fill="CCCCCC"/>
              </w:rPr>
              <w:t>(navedba vrste dobavljenega vozila po tipizaciji in navedba ostalih zahtevanih informacij</w:t>
            </w:r>
            <w:r>
              <w:rPr>
                <w:rFonts w:ascii="Arial" w:hAnsi="Arial" w:cs="Arial"/>
                <w:color w:val="000000"/>
                <w:position w:val="-2"/>
                <w:sz w:val="18"/>
                <w:szCs w:val="18"/>
                <w:shd w:val="clear" w:color="auto" w:fill="CCCCCC"/>
              </w:rPr>
              <w:t xml:space="preserve"> ter označitev (DA/NE) izpolnjevanje zahteve</w:t>
            </w:r>
            <w:r w:rsidRPr="003C3E65">
              <w:rPr>
                <w:rFonts w:ascii="Arial" w:hAnsi="Arial" w:cs="Arial"/>
                <w:color w:val="000000"/>
                <w:position w:val="-2"/>
                <w:sz w:val="18"/>
                <w:szCs w:val="18"/>
                <w:shd w:val="clear" w:color="auto" w:fill="CCCCCC"/>
              </w:rPr>
              <w: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B5D22E" w14:textId="77777777" w:rsidR="003C3E65" w:rsidRDefault="003C3E65" w:rsidP="00B80975">
            <w:pPr>
              <w:jc w:val="center"/>
              <w:rPr>
                <w:rFonts w:ascii="Arial" w:hAnsi="Arial" w:cs="Arial"/>
                <w:b/>
                <w:bCs/>
                <w:color w:val="000000"/>
                <w:position w:val="-2"/>
                <w:sz w:val="18"/>
                <w:szCs w:val="18"/>
                <w:shd w:val="clear" w:color="auto" w:fill="CCCCCC"/>
              </w:rPr>
            </w:pPr>
          </w:p>
          <w:p w14:paraId="6EC844B3" w14:textId="140075D9" w:rsidR="003C3E65" w:rsidRDefault="00C86E9C" w:rsidP="00B8097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Datum dobave</w:t>
            </w:r>
          </w:p>
          <w:p w14:paraId="5F6DA276" w14:textId="1BB44BAF" w:rsidR="00C86E9C" w:rsidRDefault="00C86E9C" w:rsidP="00B80975">
            <w:pPr>
              <w:jc w:val="center"/>
            </w:pPr>
            <w:r>
              <w:rPr>
                <w:rFonts w:ascii="Arial" w:hAnsi="Arial" w:cs="Arial"/>
                <w:b/>
                <w:bCs/>
                <w:color w:val="000000"/>
                <w:position w:val="-2"/>
                <w:sz w:val="18"/>
                <w:szCs w:val="18"/>
                <w:shd w:val="clear" w:color="auto" w:fill="CCCCCC"/>
              </w:rPr>
              <w:br/>
            </w:r>
            <w:r w:rsidRPr="00C86E9C">
              <w:rPr>
                <w:rFonts w:ascii="Arial" w:hAnsi="Arial" w:cs="Arial"/>
                <w:color w:val="000000"/>
                <w:position w:val="-2"/>
                <w:sz w:val="18"/>
                <w:szCs w:val="18"/>
                <w:shd w:val="clear" w:color="auto" w:fill="CCCCCC"/>
              </w:rPr>
              <w:t>(navedba datuma zapisnika o uspešni predaji vozila)</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E79DD" w14:textId="77777777" w:rsidR="00C86E9C" w:rsidRDefault="00C86E9C" w:rsidP="00B8097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5C377" w14:textId="77777777" w:rsidR="00C86E9C" w:rsidRDefault="00C86E9C" w:rsidP="00B8097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86E9C" w14:paraId="72111E28"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E5FCB" w14:textId="77777777" w:rsidR="00C86E9C" w:rsidRDefault="00C86E9C" w:rsidP="00B8097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DAC7C"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3B070" w14:textId="77777777" w:rsidR="00C86E9C" w:rsidRPr="00405C58" w:rsidRDefault="003C3E65" w:rsidP="003C3E65">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vrsta dobavljenega vozila: ___________________________</w:t>
            </w:r>
          </w:p>
          <w:p w14:paraId="6DB1169C" w14:textId="7874A6EF" w:rsidR="003C3E65" w:rsidRPr="00405C58" w:rsidRDefault="003C3E65" w:rsidP="003C3E65">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 xml:space="preserve">vozilo </w:t>
            </w:r>
            <w:r w:rsidR="00405C58" w:rsidRPr="00405C58">
              <w:rPr>
                <w:rFonts w:ascii="Arial" w:hAnsi="Arial" w:cs="Arial"/>
                <w:sz w:val="16"/>
                <w:szCs w:val="16"/>
              </w:rPr>
              <w:t>je večje velikosti in ima 3 osi</w:t>
            </w:r>
            <w:r w:rsidRPr="00405C58">
              <w:rPr>
                <w:rFonts w:ascii="Arial" w:hAnsi="Arial" w:cs="Arial"/>
                <w:sz w:val="16"/>
                <w:szCs w:val="16"/>
              </w:rPr>
              <w:t xml:space="preserve">:        </w:t>
            </w:r>
            <w:r w:rsidR="00405C58" w:rsidRPr="00405C58">
              <w:rPr>
                <w:rFonts w:ascii="Arial" w:hAnsi="Arial" w:cs="Arial"/>
                <w:sz w:val="16"/>
                <w:szCs w:val="16"/>
              </w:rPr>
              <w:t xml:space="preserve">                                                      </w:t>
            </w:r>
            <w:r w:rsidRPr="00405C58">
              <w:rPr>
                <w:rFonts w:ascii="Arial" w:hAnsi="Arial" w:cs="Arial"/>
                <w:sz w:val="16"/>
                <w:szCs w:val="16"/>
              </w:rPr>
              <w:t>DA / NE</w:t>
            </w:r>
          </w:p>
          <w:p w14:paraId="34F20E5B" w14:textId="5BB9E7A8" w:rsidR="003C3E65" w:rsidRPr="00405C58" w:rsidRDefault="00405C58" w:rsidP="003C3E65">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vozilo ima kabino s posadko minimalno 2+1</w:t>
            </w:r>
            <w:r w:rsidR="003C3E65" w:rsidRPr="00405C58">
              <w:rPr>
                <w:rFonts w:ascii="Arial" w:hAnsi="Arial" w:cs="Arial"/>
                <w:sz w:val="16"/>
                <w:szCs w:val="16"/>
              </w:rPr>
              <w:t>:</w:t>
            </w:r>
            <w:r w:rsidRPr="00405C58">
              <w:rPr>
                <w:rFonts w:ascii="Arial" w:hAnsi="Arial" w:cs="Arial"/>
                <w:sz w:val="16"/>
                <w:szCs w:val="16"/>
              </w:rPr>
              <w:t xml:space="preserve">                </w:t>
            </w:r>
            <w:r w:rsidR="003C3E65" w:rsidRPr="00405C58">
              <w:rPr>
                <w:rFonts w:ascii="Arial" w:hAnsi="Arial" w:cs="Arial"/>
                <w:sz w:val="16"/>
                <w:szCs w:val="16"/>
              </w:rPr>
              <w:t xml:space="preserve">                                DA / NE </w:t>
            </w:r>
          </w:p>
          <w:p w14:paraId="4B36144D" w14:textId="77777777" w:rsidR="00405C58" w:rsidRPr="00405C58" w:rsidRDefault="003C3E65" w:rsidP="00405C58">
            <w:pPr>
              <w:pStyle w:val="ListParagraph"/>
              <w:numPr>
                <w:ilvl w:val="0"/>
                <w:numId w:val="45"/>
              </w:numPr>
              <w:jc w:val="both"/>
              <w:rPr>
                <w:rFonts w:ascii="Arial" w:hAnsi="Arial" w:cs="Arial"/>
                <w:sz w:val="16"/>
                <w:szCs w:val="16"/>
              </w:rPr>
            </w:pPr>
            <w:r w:rsidRPr="00405C58">
              <w:rPr>
                <w:rFonts w:ascii="Arial" w:hAnsi="Arial" w:cs="Arial"/>
                <w:sz w:val="16"/>
                <w:szCs w:val="16"/>
              </w:rPr>
              <w:t xml:space="preserve">vozilo ima vgrajeno črpalko s pretokom minimalno </w:t>
            </w:r>
          </w:p>
          <w:p w14:paraId="0C9F58CF" w14:textId="46150F1A" w:rsidR="003C3E65" w:rsidRPr="00405C58" w:rsidRDefault="00B82B8B" w:rsidP="00405C58">
            <w:pPr>
              <w:pStyle w:val="ListParagraph"/>
              <w:ind w:left="360"/>
              <w:jc w:val="both"/>
              <w:rPr>
                <w:rFonts w:ascii="Arial" w:hAnsi="Arial" w:cs="Arial"/>
                <w:sz w:val="16"/>
                <w:szCs w:val="16"/>
              </w:rPr>
            </w:pPr>
            <w:r>
              <w:rPr>
                <w:rFonts w:ascii="Arial" w:hAnsi="Arial" w:cs="Arial"/>
                <w:sz w:val="16"/>
                <w:szCs w:val="16"/>
              </w:rPr>
              <w:t>3</w:t>
            </w:r>
            <w:r w:rsidR="00405C58" w:rsidRPr="00405C58">
              <w:rPr>
                <w:rFonts w:ascii="Arial" w:hAnsi="Arial" w:cs="Arial"/>
                <w:sz w:val="16"/>
                <w:szCs w:val="16"/>
              </w:rPr>
              <w:t xml:space="preserve">000l/min v skladu z EN 1028 FPN 10-4000 </w:t>
            </w:r>
            <w:r w:rsidR="003C3E65" w:rsidRPr="00405C58">
              <w:rPr>
                <w:rFonts w:ascii="Arial" w:hAnsi="Arial" w:cs="Arial"/>
                <w:sz w:val="16"/>
                <w:szCs w:val="16"/>
              </w:rPr>
              <w:t xml:space="preserve">                                           </w:t>
            </w:r>
            <w:r w:rsidR="00405C58" w:rsidRPr="00405C58">
              <w:rPr>
                <w:rFonts w:ascii="Arial" w:hAnsi="Arial" w:cs="Arial"/>
                <w:sz w:val="16"/>
                <w:szCs w:val="16"/>
              </w:rPr>
              <w:t xml:space="preserve">    </w:t>
            </w:r>
            <w:r w:rsidR="003C3E65" w:rsidRPr="00405C58">
              <w:rPr>
                <w:rFonts w:ascii="Arial" w:hAnsi="Arial" w:cs="Arial"/>
                <w:sz w:val="16"/>
                <w:szCs w:val="16"/>
              </w:rPr>
              <w:t>DA / NE</w:t>
            </w:r>
          </w:p>
          <w:p w14:paraId="3FEA05A1" w14:textId="7A3C7474" w:rsidR="003C3E65" w:rsidRPr="00405C58" w:rsidRDefault="003C3E65" w:rsidP="003C3E65">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 xml:space="preserve">vozilo ima rezervoar za vodo kapacitete minimalno </w:t>
            </w:r>
            <w:r w:rsidR="00405C58" w:rsidRPr="00405C58">
              <w:rPr>
                <w:rFonts w:ascii="Arial" w:hAnsi="Arial" w:cs="Arial"/>
                <w:sz w:val="16"/>
                <w:szCs w:val="16"/>
              </w:rPr>
              <w:t>10.</w:t>
            </w:r>
            <w:r w:rsidRPr="00405C58">
              <w:rPr>
                <w:rFonts w:ascii="Arial" w:hAnsi="Arial" w:cs="Arial"/>
                <w:sz w:val="16"/>
                <w:szCs w:val="16"/>
              </w:rPr>
              <w:t>000 litrov                 DA / NE</w:t>
            </w:r>
          </w:p>
          <w:p w14:paraId="1AFDE122" w14:textId="77777777" w:rsidR="003C3E65" w:rsidRPr="00405C58" w:rsidRDefault="003C3E65" w:rsidP="003C3E65">
            <w:pPr>
              <w:jc w:val="both"/>
              <w:rPr>
                <w:rFonts w:ascii="Arial" w:hAnsi="Arial" w:cs="Arial"/>
                <w:sz w:val="16"/>
                <w:szCs w:val="16"/>
              </w:rPr>
            </w:pPr>
          </w:p>
          <w:p w14:paraId="5EFB2FBF" w14:textId="41B24E89" w:rsidR="003C3E65" w:rsidRPr="00405C58" w:rsidRDefault="003C3E65" w:rsidP="003C3E65">
            <w:pPr>
              <w:jc w:val="both"/>
              <w:rPr>
                <w:rFonts w:ascii="Arial" w:hAnsi="Arial" w:cs="Arial"/>
                <w:sz w:val="16"/>
                <w:szCs w:val="16"/>
              </w:rPr>
            </w:pPr>
            <w:r w:rsidRPr="00405C58">
              <w:rPr>
                <w:rFonts w:ascii="Arial" w:hAnsi="Arial" w:cs="Arial"/>
                <w:sz w:val="16"/>
                <w:szCs w:val="16"/>
              </w:rPr>
              <w:t>Poleb ustrezne označitve zgoraj navedenih informacij, ponudnik navede sledeče informacije o dobavljenem vozilu:</w:t>
            </w:r>
          </w:p>
          <w:p w14:paraId="707BBBCD" w14:textId="55E0A61A" w:rsidR="003C3E65" w:rsidRPr="00405C58" w:rsidRDefault="003C3E65" w:rsidP="003C3E65">
            <w:pPr>
              <w:jc w:val="both"/>
              <w:rPr>
                <w:rFonts w:ascii="Arial" w:hAnsi="Arial" w:cs="Arial"/>
                <w:sz w:val="16"/>
                <w:szCs w:val="16"/>
              </w:rPr>
            </w:pPr>
          </w:p>
          <w:p w14:paraId="26510C63" w14:textId="7BDFBFE5" w:rsidR="003C3E65" w:rsidRPr="00405C58" w:rsidRDefault="003C3E65" w:rsidP="003C3E65">
            <w:pPr>
              <w:pStyle w:val="ListParagraph"/>
              <w:numPr>
                <w:ilvl w:val="0"/>
                <w:numId w:val="46"/>
              </w:numPr>
              <w:jc w:val="both"/>
              <w:rPr>
                <w:rFonts w:ascii="Arial" w:hAnsi="Arial" w:cs="Arial"/>
                <w:sz w:val="16"/>
                <w:szCs w:val="16"/>
              </w:rPr>
            </w:pPr>
            <w:r w:rsidRPr="00405C58">
              <w:rPr>
                <w:rFonts w:ascii="Arial" w:hAnsi="Arial" w:cs="Arial"/>
                <w:sz w:val="16"/>
                <w:szCs w:val="16"/>
              </w:rPr>
              <w:t>število posadke dobavljenega vozila:                ____________</w:t>
            </w:r>
          </w:p>
          <w:p w14:paraId="749442EB" w14:textId="7069CE3B" w:rsidR="003C3E65" w:rsidRPr="00405C58" w:rsidRDefault="003C3E65" w:rsidP="003C3E65">
            <w:pPr>
              <w:pStyle w:val="ListParagraph"/>
              <w:numPr>
                <w:ilvl w:val="0"/>
                <w:numId w:val="46"/>
              </w:numPr>
              <w:jc w:val="both"/>
              <w:rPr>
                <w:rFonts w:ascii="Arial" w:hAnsi="Arial" w:cs="Arial"/>
                <w:sz w:val="16"/>
                <w:szCs w:val="16"/>
              </w:rPr>
            </w:pPr>
            <w:r w:rsidRPr="00405C58">
              <w:rPr>
                <w:rFonts w:ascii="Arial" w:hAnsi="Arial" w:cs="Arial"/>
                <w:sz w:val="16"/>
                <w:szCs w:val="16"/>
              </w:rPr>
              <w:t>pretok črpalke, ki je bila dobavljena v vozilu:     ____________</w:t>
            </w:r>
          </w:p>
          <w:p w14:paraId="117487BB" w14:textId="14AA9D86" w:rsidR="003C3E65" w:rsidRPr="00405C58" w:rsidRDefault="003C3E65" w:rsidP="003C3E65">
            <w:pPr>
              <w:pStyle w:val="ListParagraph"/>
              <w:numPr>
                <w:ilvl w:val="0"/>
                <w:numId w:val="46"/>
              </w:numPr>
              <w:jc w:val="both"/>
              <w:rPr>
                <w:rFonts w:ascii="Arial" w:hAnsi="Arial" w:cs="Arial"/>
                <w:sz w:val="16"/>
                <w:szCs w:val="16"/>
              </w:rPr>
            </w:pPr>
            <w:r w:rsidRPr="00405C58">
              <w:rPr>
                <w:rFonts w:ascii="Arial" w:hAnsi="Arial" w:cs="Arial"/>
                <w:sz w:val="16"/>
                <w:szCs w:val="16"/>
              </w:rPr>
              <w:t>kapaciteta rezervoarja dobavljenega vozila:      ____________</w:t>
            </w:r>
          </w:p>
          <w:p w14:paraId="37CF04A9" w14:textId="407E0D5A" w:rsidR="003C3E65" w:rsidRPr="003C3E65" w:rsidRDefault="003C3E65" w:rsidP="003C3E65">
            <w:pPr>
              <w:jc w:val="both"/>
              <w:rPr>
                <w:rFonts w:ascii="Arial" w:hAnsi="Arial" w:cs="Arial"/>
                <w:sz w:val="16"/>
                <w:szCs w:val="16"/>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ABBA"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2BA5D"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459AD" w14:textId="77777777" w:rsidR="00C86E9C" w:rsidRDefault="00C86E9C" w:rsidP="00B80975">
            <w:r>
              <w:rPr>
                <w:rFonts w:ascii="Arial" w:hAnsi="Arial" w:cs="Arial"/>
                <w:color w:val="000000"/>
                <w:position w:val="-2"/>
                <w:sz w:val="18"/>
                <w:szCs w:val="18"/>
              </w:rPr>
              <w:t> </w:t>
            </w:r>
          </w:p>
        </w:tc>
      </w:tr>
      <w:tr w:rsidR="00C86E9C" w14:paraId="6894BA1A"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EDC58" w14:textId="77777777" w:rsidR="00C86E9C" w:rsidRDefault="00C86E9C" w:rsidP="00B8097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7E087"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E4664"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vrsta dobavljenega vozila: ___________________________</w:t>
            </w:r>
          </w:p>
          <w:p w14:paraId="0B3F1BC9"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vozilo je večje velikosti in ima 3 osi:                                                              DA / NE</w:t>
            </w:r>
          </w:p>
          <w:p w14:paraId="0F199D01"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 xml:space="preserve">vozilo ima kabino s posadko minimalno 2+1:                                                DA / NE </w:t>
            </w:r>
          </w:p>
          <w:p w14:paraId="64A8DE91" w14:textId="77777777" w:rsidR="00405C58" w:rsidRPr="00405C58" w:rsidRDefault="00405C58" w:rsidP="00405C58">
            <w:pPr>
              <w:pStyle w:val="ListParagraph"/>
              <w:numPr>
                <w:ilvl w:val="0"/>
                <w:numId w:val="45"/>
              </w:numPr>
              <w:jc w:val="both"/>
              <w:rPr>
                <w:rFonts w:ascii="Arial" w:hAnsi="Arial" w:cs="Arial"/>
                <w:sz w:val="16"/>
                <w:szCs w:val="16"/>
              </w:rPr>
            </w:pPr>
            <w:r w:rsidRPr="00405C58">
              <w:rPr>
                <w:rFonts w:ascii="Arial" w:hAnsi="Arial" w:cs="Arial"/>
                <w:sz w:val="16"/>
                <w:szCs w:val="16"/>
              </w:rPr>
              <w:t xml:space="preserve">vozilo ima vgrajeno črpalko s pretokom minimalno </w:t>
            </w:r>
          </w:p>
          <w:p w14:paraId="3D6F4B26" w14:textId="5F184233" w:rsidR="00405C58" w:rsidRPr="00405C58" w:rsidRDefault="00B82B8B" w:rsidP="00405C58">
            <w:pPr>
              <w:pStyle w:val="ListParagraph"/>
              <w:ind w:left="360"/>
              <w:jc w:val="both"/>
              <w:rPr>
                <w:rFonts w:ascii="Arial" w:hAnsi="Arial" w:cs="Arial"/>
                <w:sz w:val="16"/>
                <w:szCs w:val="16"/>
              </w:rPr>
            </w:pPr>
            <w:r>
              <w:rPr>
                <w:rFonts w:ascii="Arial" w:hAnsi="Arial" w:cs="Arial"/>
                <w:sz w:val="16"/>
                <w:szCs w:val="16"/>
              </w:rPr>
              <w:t>3</w:t>
            </w:r>
            <w:r w:rsidR="00405C58" w:rsidRPr="00405C58">
              <w:rPr>
                <w:rFonts w:ascii="Arial" w:hAnsi="Arial" w:cs="Arial"/>
                <w:sz w:val="16"/>
                <w:szCs w:val="16"/>
              </w:rPr>
              <w:t>000l/min v skladu z EN 1028 FPN 10-4000                                                DA / NE</w:t>
            </w:r>
          </w:p>
          <w:p w14:paraId="71A2CEE9"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vozilo ima rezervoar za vodo kapacitete minimalno 10.000 litrov                 DA / NE</w:t>
            </w:r>
          </w:p>
          <w:p w14:paraId="0DE8C63F" w14:textId="77777777" w:rsidR="00405C58" w:rsidRPr="00405C58" w:rsidRDefault="00405C58" w:rsidP="00405C58">
            <w:pPr>
              <w:jc w:val="both"/>
              <w:rPr>
                <w:rFonts w:ascii="Arial" w:hAnsi="Arial" w:cs="Arial"/>
                <w:sz w:val="16"/>
                <w:szCs w:val="16"/>
              </w:rPr>
            </w:pPr>
          </w:p>
          <w:p w14:paraId="360A0D45" w14:textId="77777777" w:rsidR="00405C58" w:rsidRPr="00405C58" w:rsidRDefault="00405C58" w:rsidP="00405C58">
            <w:pPr>
              <w:jc w:val="both"/>
              <w:rPr>
                <w:rFonts w:ascii="Arial" w:hAnsi="Arial" w:cs="Arial"/>
                <w:sz w:val="16"/>
                <w:szCs w:val="16"/>
              </w:rPr>
            </w:pPr>
            <w:r w:rsidRPr="00405C58">
              <w:rPr>
                <w:rFonts w:ascii="Arial" w:hAnsi="Arial" w:cs="Arial"/>
                <w:sz w:val="16"/>
                <w:szCs w:val="16"/>
              </w:rPr>
              <w:t>Poleb ustrezne označitve zgoraj navedenih informacij, ponudnik navede sledeče informacije o dobavljenem vozilu:</w:t>
            </w:r>
          </w:p>
          <w:p w14:paraId="3AABD440" w14:textId="77777777" w:rsidR="00405C58" w:rsidRPr="00405C58" w:rsidRDefault="00405C58" w:rsidP="00405C58">
            <w:pPr>
              <w:jc w:val="both"/>
              <w:rPr>
                <w:rFonts w:ascii="Arial" w:hAnsi="Arial" w:cs="Arial"/>
                <w:sz w:val="16"/>
                <w:szCs w:val="16"/>
              </w:rPr>
            </w:pPr>
          </w:p>
          <w:p w14:paraId="6CFA8053"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število posadke dobavljenega vozila:                ____________</w:t>
            </w:r>
          </w:p>
          <w:p w14:paraId="6119F1A0"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pretok črpalke, ki je bila dobavljena v vozilu:     ____________</w:t>
            </w:r>
          </w:p>
          <w:p w14:paraId="3B578288"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kapaciteta rezervoarja dobavljenega vozila:      ____________</w:t>
            </w:r>
          </w:p>
          <w:p w14:paraId="6D0D7C99" w14:textId="479A3253"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1E674" w14:textId="77777777" w:rsidR="00C86E9C" w:rsidRDefault="00C86E9C" w:rsidP="00B80975">
            <w:r>
              <w:rPr>
                <w:rFonts w:ascii="Arial" w:hAnsi="Arial" w:cs="Arial"/>
                <w:color w:val="000000"/>
                <w:position w:val="-2"/>
                <w:sz w:val="18"/>
                <w:szCs w:val="18"/>
              </w:rPr>
              <w:lastRenderedPageBreak/>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2C721"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E38C5" w14:textId="77777777" w:rsidR="00C86E9C" w:rsidRDefault="00C86E9C" w:rsidP="00B80975">
            <w:r>
              <w:rPr>
                <w:rFonts w:ascii="Arial" w:hAnsi="Arial" w:cs="Arial"/>
                <w:color w:val="000000"/>
                <w:position w:val="-2"/>
                <w:sz w:val="18"/>
                <w:szCs w:val="18"/>
              </w:rPr>
              <w:t> </w:t>
            </w:r>
          </w:p>
        </w:tc>
      </w:tr>
      <w:tr w:rsidR="00C86E9C" w14:paraId="3CF0A22B"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45DCD" w14:textId="77777777" w:rsidR="00C86E9C" w:rsidRDefault="00C86E9C" w:rsidP="00B8097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F3999"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77B77"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vrsta dobavljenega vozila: ___________________________</w:t>
            </w:r>
          </w:p>
          <w:p w14:paraId="168858D4"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vozilo je večje velikosti in ima 3 osi:                                                              DA / NE</w:t>
            </w:r>
          </w:p>
          <w:p w14:paraId="07C47344"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 xml:space="preserve">vozilo ima kabino s posadko minimalno 2+1:                                                DA / NE </w:t>
            </w:r>
          </w:p>
          <w:p w14:paraId="1686BEAA" w14:textId="77777777" w:rsidR="00405C58" w:rsidRPr="00405C58" w:rsidRDefault="00405C58" w:rsidP="00405C58">
            <w:pPr>
              <w:pStyle w:val="ListParagraph"/>
              <w:numPr>
                <w:ilvl w:val="0"/>
                <w:numId w:val="45"/>
              </w:numPr>
              <w:jc w:val="both"/>
              <w:rPr>
                <w:rFonts w:ascii="Arial" w:hAnsi="Arial" w:cs="Arial"/>
                <w:sz w:val="16"/>
                <w:szCs w:val="16"/>
              </w:rPr>
            </w:pPr>
            <w:r w:rsidRPr="00405C58">
              <w:rPr>
                <w:rFonts w:ascii="Arial" w:hAnsi="Arial" w:cs="Arial"/>
                <w:sz w:val="16"/>
                <w:szCs w:val="16"/>
              </w:rPr>
              <w:t xml:space="preserve">vozilo ima vgrajeno črpalko s pretokom minimalno </w:t>
            </w:r>
          </w:p>
          <w:p w14:paraId="4A4D33C2" w14:textId="4DB2F80F" w:rsidR="00405C58" w:rsidRPr="00405C58" w:rsidRDefault="00B82B8B" w:rsidP="00405C58">
            <w:pPr>
              <w:pStyle w:val="ListParagraph"/>
              <w:ind w:left="360"/>
              <w:jc w:val="both"/>
              <w:rPr>
                <w:rFonts w:ascii="Arial" w:hAnsi="Arial" w:cs="Arial"/>
                <w:sz w:val="16"/>
                <w:szCs w:val="16"/>
              </w:rPr>
            </w:pPr>
            <w:r>
              <w:rPr>
                <w:rFonts w:ascii="Arial" w:hAnsi="Arial" w:cs="Arial"/>
                <w:sz w:val="16"/>
                <w:szCs w:val="16"/>
              </w:rPr>
              <w:t>3</w:t>
            </w:r>
            <w:r w:rsidR="00405C58" w:rsidRPr="00405C58">
              <w:rPr>
                <w:rFonts w:ascii="Arial" w:hAnsi="Arial" w:cs="Arial"/>
                <w:sz w:val="16"/>
                <w:szCs w:val="16"/>
              </w:rPr>
              <w:t>000l/min v skladu z EN 1028 FPN 10-4000                                                DA / NE</w:t>
            </w:r>
          </w:p>
          <w:p w14:paraId="0EC77591" w14:textId="77777777" w:rsidR="00405C58" w:rsidRPr="00405C58" w:rsidRDefault="00405C58" w:rsidP="00405C58">
            <w:pPr>
              <w:pStyle w:val="ListParagraph"/>
              <w:numPr>
                <w:ilvl w:val="0"/>
                <w:numId w:val="45"/>
              </w:numPr>
              <w:ind w:left="357" w:hanging="357"/>
              <w:jc w:val="both"/>
              <w:rPr>
                <w:rFonts w:ascii="Arial" w:hAnsi="Arial" w:cs="Arial"/>
                <w:sz w:val="16"/>
                <w:szCs w:val="16"/>
              </w:rPr>
            </w:pPr>
            <w:r w:rsidRPr="00405C58">
              <w:rPr>
                <w:rFonts w:ascii="Arial" w:hAnsi="Arial" w:cs="Arial"/>
                <w:sz w:val="16"/>
                <w:szCs w:val="16"/>
              </w:rPr>
              <w:t>vozilo ima rezervoar za vodo kapacitete minimalno 10.000 litrov                 DA / NE</w:t>
            </w:r>
          </w:p>
          <w:p w14:paraId="14F5F839" w14:textId="77777777" w:rsidR="00405C58" w:rsidRPr="00405C58" w:rsidRDefault="00405C58" w:rsidP="00405C58">
            <w:pPr>
              <w:jc w:val="both"/>
              <w:rPr>
                <w:rFonts w:ascii="Arial" w:hAnsi="Arial" w:cs="Arial"/>
                <w:sz w:val="16"/>
                <w:szCs w:val="16"/>
              </w:rPr>
            </w:pPr>
          </w:p>
          <w:p w14:paraId="3B404D31" w14:textId="77777777" w:rsidR="00405C58" w:rsidRPr="00405C58" w:rsidRDefault="00405C58" w:rsidP="00405C58">
            <w:pPr>
              <w:jc w:val="both"/>
              <w:rPr>
                <w:rFonts w:ascii="Arial" w:hAnsi="Arial" w:cs="Arial"/>
                <w:sz w:val="16"/>
                <w:szCs w:val="16"/>
              </w:rPr>
            </w:pPr>
            <w:r w:rsidRPr="00405C58">
              <w:rPr>
                <w:rFonts w:ascii="Arial" w:hAnsi="Arial" w:cs="Arial"/>
                <w:sz w:val="16"/>
                <w:szCs w:val="16"/>
              </w:rPr>
              <w:t>Poleb ustrezne označitve zgoraj navedenih informacij, ponudnik navede sledeče informacije o dobavljenem vozilu:</w:t>
            </w:r>
          </w:p>
          <w:p w14:paraId="2CDE2A44" w14:textId="77777777" w:rsidR="00405C58" w:rsidRPr="00405C58" w:rsidRDefault="00405C58" w:rsidP="00405C58">
            <w:pPr>
              <w:jc w:val="both"/>
              <w:rPr>
                <w:rFonts w:ascii="Arial" w:hAnsi="Arial" w:cs="Arial"/>
                <w:sz w:val="16"/>
                <w:szCs w:val="16"/>
              </w:rPr>
            </w:pPr>
          </w:p>
          <w:p w14:paraId="620847E5"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število posadke dobavljenega vozila:                ____________</w:t>
            </w:r>
          </w:p>
          <w:p w14:paraId="72BB0A2F"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pretok črpalke, ki je bila dobavljena v vozilu:     ____________</w:t>
            </w:r>
          </w:p>
          <w:p w14:paraId="0C829FCB" w14:textId="77777777" w:rsidR="00405C58" w:rsidRPr="00405C58" w:rsidRDefault="00405C58" w:rsidP="00405C58">
            <w:pPr>
              <w:pStyle w:val="ListParagraph"/>
              <w:numPr>
                <w:ilvl w:val="0"/>
                <w:numId w:val="46"/>
              </w:numPr>
              <w:jc w:val="both"/>
              <w:rPr>
                <w:rFonts w:ascii="Arial" w:hAnsi="Arial" w:cs="Arial"/>
                <w:sz w:val="16"/>
                <w:szCs w:val="16"/>
              </w:rPr>
            </w:pPr>
            <w:r w:rsidRPr="00405C58">
              <w:rPr>
                <w:rFonts w:ascii="Arial" w:hAnsi="Arial" w:cs="Arial"/>
                <w:sz w:val="16"/>
                <w:szCs w:val="16"/>
              </w:rPr>
              <w:t>kapaciteta rezervoarja dobavljenega vozila:      ____________</w:t>
            </w:r>
          </w:p>
          <w:p w14:paraId="11D157EF" w14:textId="61C17633"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72BE4"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B88EB"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076F7" w14:textId="77777777" w:rsidR="00C86E9C" w:rsidRDefault="00C86E9C" w:rsidP="00B80975">
            <w:r>
              <w:rPr>
                <w:rFonts w:ascii="Arial" w:hAnsi="Arial" w:cs="Arial"/>
                <w:color w:val="000000"/>
                <w:position w:val="-2"/>
                <w:sz w:val="18"/>
                <w:szCs w:val="18"/>
              </w:rPr>
              <w:t> </w:t>
            </w:r>
          </w:p>
        </w:tc>
      </w:tr>
    </w:tbl>
    <w:p w14:paraId="72E8CE27" w14:textId="77777777" w:rsidR="00C86E9C" w:rsidRDefault="00C86E9C" w:rsidP="00C86E9C">
      <w:pPr>
        <w:spacing w:before="225" w:after="225" w:line="240" w:lineRule="auto"/>
        <w:jc w:val="both"/>
      </w:pPr>
      <w:r>
        <w:rPr>
          <w:rFonts w:ascii="Arial" w:hAnsi="Arial" w:cs="Arial"/>
          <w:color w:val="000000"/>
          <w:sz w:val="18"/>
          <w:szCs w:val="18"/>
        </w:rPr>
        <w:t> </w:t>
      </w:r>
    </w:p>
    <w:p w14:paraId="6839914C" w14:textId="77777777" w:rsidR="00C86E9C" w:rsidRDefault="00C86E9C" w:rsidP="00C86E9C">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387F671" w14:textId="77777777" w:rsidR="00C86E9C" w:rsidRDefault="00C86E9C" w:rsidP="00C86E9C">
      <w:pPr>
        <w:spacing w:before="225" w:after="225" w:line="240" w:lineRule="auto"/>
        <w:jc w:val="both"/>
        <w:rPr>
          <w:rFonts w:ascii="Arial" w:hAnsi="Arial" w:cs="Arial"/>
          <w:i/>
          <w:iCs/>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C86E9C" w14:paraId="3F704680" w14:textId="77777777" w:rsidTr="00B80975">
        <w:tc>
          <w:tcPr>
            <w:tcW w:w="4080" w:type="dxa"/>
            <w:tcMar>
              <w:top w:w="75" w:type="dxa"/>
              <w:bottom w:w="75" w:type="dxa"/>
            </w:tcMar>
            <w:vAlign w:val="center"/>
          </w:tcPr>
          <w:p w14:paraId="4779C84A" w14:textId="77777777" w:rsidR="00C86E9C" w:rsidRDefault="00C86E9C" w:rsidP="00B80975">
            <w:r>
              <w:rPr>
                <w:rFonts w:ascii="Arial" w:hAnsi="Arial" w:cs="Arial"/>
                <w:color w:val="000000"/>
                <w:position w:val="-2"/>
                <w:sz w:val="18"/>
                <w:szCs w:val="18"/>
              </w:rPr>
              <w:t>Kraj in datum:</w:t>
            </w:r>
          </w:p>
        </w:tc>
        <w:tc>
          <w:tcPr>
            <w:tcW w:w="0" w:type="auto"/>
            <w:tcMar>
              <w:top w:w="75" w:type="dxa"/>
              <w:bottom w:w="75" w:type="dxa"/>
            </w:tcMar>
            <w:vAlign w:val="center"/>
          </w:tcPr>
          <w:p w14:paraId="260596A0" w14:textId="77777777" w:rsidR="00C86E9C" w:rsidRDefault="00C86E9C" w:rsidP="00B80975">
            <w:r>
              <w:rPr>
                <w:rFonts w:ascii="Arial" w:hAnsi="Arial" w:cs="Arial"/>
                <w:color w:val="000000"/>
                <w:position w:val="-2"/>
                <w:sz w:val="18"/>
                <w:szCs w:val="18"/>
              </w:rPr>
              <w:t>Ime in priimek: _____________________</w:t>
            </w:r>
          </w:p>
        </w:tc>
      </w:tr>
      <w:tr w:rsidR="00C86E9C" w14:paraId="7D60DE66" w14:textId="77777777" w:rsidTr="00B80975">
        <w:trPr>
          <w:trHeight w:val="159"/>
        </w:trPr>
        <w:tc>
          <w:tcPr>
            <w:tcW w:w="4080" w:type="dxa"/>
            <w:tcMar>
              <w:top w:w="75" w:type="dxa"/>
              <w:bottom w:w="75" w:type="dxa"/>
            </w:tcMar>
            <w:vAlign w:val="center"/>
          </w:tcPr>
          <w:p w14:paraId="514D7630" w14:textId="77777777" w:rsidR="00C86E9C" w:rsidRDefault="00C86E9C" w:rsidP="00B80975">
            <w:r>
              <w:rPr>
                <w:rFonts w:ascii="Arial" w:hAnsi="Arial" w:cs="Arial"/>
                <w:color w:val="000000"/>
                <w:position w:val="-2"/>
                <w:sz w:val="18"/>
                <w:szCs w:val="18"/>
              </w:rPr>
              <w:t> </w:t>
            </w:r>
          </w:p>
        </w:tc>
        <w:tc>
          <w:tcPr>
            <w:tcW w:w="0" w:type="auto"/>
            <w:tcMar>
              <w:top w:w="75" w:type="dxa"/>
              <w:bottom w:w="75" w:type="dxa"/>
            </w:tcMar>
            <w:vAlign w:val="center"/>
          </w:tcPr>
          <w:p w14:paraId="23BBF98A" w14:textId="77777777" w:rsidR="00C86E9C" w:rsidRDefault="00C86E9C" w:rsidP="00B80975">
            <w:pPr>
              <w:jc w:val="center"/>
            </w:pPr>
            <w:r>
              <w:rPr>
                <w:rFonts w:ascii="Arial" w:hAnsi="Arial" w:cs="Arial"/>
                <w:color w:val="000000"/>
                <w:position w:val="-2"/>
                <w:sz w:val="18"/>
                <w:szCs w:val="18"/>
              </w:rPr>
              <w:t>(žig in podpis)</w:t>
            </w:r>
          </w:p>
        </w:tc>
      </w:tr>
    </w:tbl>
    <w:p w14:paraId="55FD4743" w14:textId="0840E2E6" w:rsidR="00C86E9C" w:rsidRDefault="00C86E9C" w:rsidP="00C86E9C">
      <w:pPr>
        <w:tabs>
          <w:tab w:val="left" w:pos="2006"/>
        </w:tabs>
        <w:spacing w:before="225" w:after="225" w:line="240" w:lineRule="auto"/>
        <w:jc w:val="both"/>
      </w:pPr>
    </w:p>
    <w:p w14:paraId="4B8BDDBB" w14:textId="65E3461E" w:rsidR="00C86E9C" w:rsidRPr="00C86E9C" w:rsidRDefault="00C86E9C" w:rsidP="00C86E9C">
      <w:pPr>
        <w:tabs>
          <w:tab w:val="left" w:pos="2006"/>
        </w:tabs>
        <w:sectPr w:rsidR="00C86E9C" w:rsidRPr="00C86E9C" w:rsidSect="00C86E9C">
          <w:footerReference w:type="default" r:id="rId14"/>
          <w:pgSz w:w="16838" w:h="11906" w:orient="landscape"/>
          <w:pgMar w:top="1418" w:right="1418" w:bottom="1418" w:left="1418" w:header="567" w:footer="596" w:gutter="0"/>
          <w:cols w:space="708"/>
          <w:docGrid w:linePitch="360"/>
        </w:sectPr>
      </w:pPr>
    </w:p>
    <w:p w14:paraId="65B92B90" w14:textId="5FF5E3D8"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7</w:t>
      </w:r>
    </w:p>
    <w:p w14:paraId="0BC92FD9" w14:textId="77777777" w:rsidR="008810CF" w:rsidRPr="00252358" w:rsidRDefault="008810CF" w:rsidP="008810CF"/>
    <w:p w14:paraId="403D46F6"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9D82EE0" w14:textId="77777777" w:rsidR="008810CF" w:rsidRDefault="008810CF" w:rsidP="008810CF">
      <w:pPr>
        <w:spacing w:after="120"/>
        <w:rPr>
          <w:rFonts w:ascii="Arial" w:hAnsi="Arial" w:cs="Arial"/>
        </w:rPr>
      </w:pPr>
    </w:p>
    <w:p w14:paraId="458B033E" w14:textId="77777777" w:rsidR="008810CF" w:rsidRDefault="008810CF" w:rsidP="008810C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1084063" w14:textId="77777777" w:rsidR="008810CF" w:rsidRDefault="008810CF" w:rsidP="008810C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810CF" w14:paraId="77EAFC9B" w14:textId="77777777" w:rsidTr="00653291">
        <w:tc>
          <w:tcPr>
            <w:tcW w:w="0" w:type="auto"/>
            <w:tcMar>
              <w:top w:w="0" w:type="auto"/>
              <w:bottom w:w="0" w:type="auto"/>
            </w:tcMar>
          </w:tcPr>
          <w:p w14:paraId="349AC7CB"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EF8892"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0571580" w14:textId="443A1DEB"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izrečenimi stranskimi sankcijami izločitve iz postopkov javnih naročanj,</w:t>
            </w:r>
          </w:p>
          <w:p w14:paraId="57E0CA7E"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C53716"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9DF35BC"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1D58F8"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CE9B056" w14:textId="77777777" w:rsidR="008810CF" w:rsidRDefault="008810CF" w:rsidP="008810C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C1E879D" w14:textId="77777777" w:rsidR="008810CF" w:rsidRDefault="008810CF" w:rsidP="008810CF">
      <w:pPr>
        <w:spacing w:before="225" w:after="225" w:line="240" w:lineRule="auto"/>
        <w:jc w:val="both"/>
        <w:rPr>
          <w:rFonts w:ascii="Arial" w:hAnsi="Arial" w:cs="Arial"/>
          <w:color w:val="000000"/>
          <w:sz w:val="18"/>
          <w:szCs w:val="18"/>
        </w:rPr>
      </w:pPr>
    </w:p>
    <w:p w14:paraId="3A4590F7"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5C8B3F20" w14:textId="77777777" w:rsidTr="00653291">
        <w:tc>
          <w:tcPr>
            <w:tcW w:w="2500" w:type="pct"/>
            <w:tcMar>
              <w:top w:w="75" w:type="dxa"/>
              <w:bottom w:w="75" w:type="dxa"/>
            </w:tcMar>
            <w:vAlign w:val="center"/>
          </w:tcPr>
          <w:p w14:paraId="19D7222F"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6D471F5E" w14:textId="77777777" w:rsidR="008810CF" w:rsidRDefault="008810CF" w:rsidP="00653291">
            <w:r>
              <w:rPr>
                <w:rFonts w:ascii="Arial" w:hAnsi="Arial" w:cs="Arial"/>
                <w:color w:val="000000"/>
                <w:position w:val="-2"/>
                <w:sz w:val="18"/>
                <w:szCs w:val="18"/>
              </w:rPr>
              <w:t>Ime in priimek: _____________________</w:t>
            </w:r>
          </w:p>
        </w:tc>
      </w:tr>
      <w:tr w:rsidR="008810CF" w14:paraId="7AB1543A" w14:textId="77777777" w:rsidTr="00653291">
        <w:tc>
          <w:tcPr>
            <w:tcW w:w="2500" w:type="pct"/>
            <w:tcMar>
              <w:top w:w="75" w:type="dxa"/>
              <w:bottom w:w="75" w:type="dxa"/>
            </w:tcMar>
            <w:vAlign w:val="center"/>
          </w:tcPr>
          <w:p w14:paraId="650190B4"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081940AE" w14:textId="77777777" w:rsidR="008810CF" w:rsidRDefault="008810CF" w:rsidP="00653291"/>
          <w:p w14:paraId="4BD30D48" w14:textId="77777777" w:rsidR="008810CF" w:rsidRDefault="008810CF" w:rsidP="00653291">
            <w:pPr>
              <w:jc w:val="center"/>
            </w:pPr>
            <w:r>
              <w:rPr>
                <w:rFonts w:ascii="Arial" w:hAnsi="Arial" w:cs="Arial"/>
                <w:color w:val="A9A9A9"/>
                <w:position w:val="-2"/>
                <w:sz w:val="18"/>
                <w:szCs w:val="18"/>
              </w:rPr>
              <w:t>(žig in podpis)</w:t>
            </w:r>
          </w:p>
        </w:tc>
      </w:tr>
    </w:tbl>
    <w:p w14:paraId="7FF92370" w14:textId="77777777" w:rsidR="008810CF" w:rsidRDefault="008810CF" w:rsidP="008810CF">
      <w:pPr>
        <w:spacing w:before="225" w:after="225" w:line="240" w:lineRule="auto"/>
        <w:jc w:val="both"/>
      </w:pPr>
      <w:r>
        <w:rPr>
          <w:rFonts w:ascii="Arial" w:hAnsi="Arial" w:cs="Arial"/>
          <w:color w:val="000000"/>
          <w:sz w:val="18"/>
          <w:szCs w:val="18"/>
        </w:rPr>
        <w:t> </w:t>
      </w:r>
    </w:p>
    <w:p w14:paraId="13D16EF6" w14:textId="77777777" w:rsidR="008810CF" w:rsidRDefault="008810CF" w:rsidP="008810CF">
      <w:pPr>
        <w:spacing w:before="525" w:after="225" w:line="240" w:lineRule="auto"/>
        <w:jc w:val="both"/>
      </w:pPr>
      <w:r>
        <w:rPr>
          <w:rFonts w:ascii="Arial" w:hAnsi="Arial" w:cs="Arial"/>
          <w:color w:val="000000"/>
          <w:sz w:val="18"/>
          <w:szCs w:val="18"/>
        </w:rPr>
        <w:t> </w:t>
      </w:r>
    </w:p>
    <w:p w14:paraId="649A7CCD" w14:textId="77777777" w:rsidR="008810CF" w:rsidRDefault="008810CF" w:rsidP="008810CF">
      <w:pPr>
        <w:sectPr w:rsidR="008810CF" w:rsidSect="00653291">
          <w:headerReference w:type="even" r:id="rId15"/>
          <w:headerReference w:type="default" r:id="rId16"/>
          <w:footerReference w:type="default" r:id="rId17"/>
          <w:headerReference w:type="first" r:id="rId18"/>
          <w:pgSz w:w="11906" w:h="16838"/>
          <w:pgMar w:top="1418" w:right="1418" w:bottom="1418" w:left="1418" w:header="567" w:footer="596" w:gutter="0"/>
          <w:cols w:space="708"/>
          <w:docGrid w:linePitch="360"/>
        </w:sectPr>
      </w:pPr>
    </w:p>
    <w:p w14:paraId="15B2AF79" w14:textId="7050C64A"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8</w:t>
      </w:r>
    </w:p>
    <w:p w14:paraId="0302771F" w14:textId="77777777" w:rsidR="008810CF" w:rsidRPr="00252358" w:rsidRDefault="008810CF" w:rsidP="008810CF"/>
    <w:p w14:paraId="10A0A2A7"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8C9198" w14:textId="77777777" w:rsidR="008810CF" w:rsidRDefault="008810CF" w:rsidP="008810CF">
      <w:pPr>
        <w:spacing w:after="120"/>
        <w:rPr>
          <w:rFonts w:ascii="Arial" w:hAnsi="Arial" w:cs="Arial"/>
        </w:rPr>
      </w:pPr>
    </w:p>
    <w:p w14:paraId="14BA7C84" w14:textId="107AE713" w:rsidR="008810CF" w:rsidRDefault="008810CF" w:rsidP="008810CF">
      <w:pPr>
        <w:spacing w:before="225" w:after="225" w:line="240" w:lineRule="auto"/>
        <w:jc w:val="both"/>
      </w:pPr>
      <w:r>
        <w:rPr>
          <w:rFonts w:ascii="Arial" w:hAnsi="Arial" w:cs="Arial"/>
          <w:color w:val="000000"/>
          <w:sz w:val="18"/>
          <w:szCs w:val="18"/>
        </w:rPr>
        <w:t>V zvezi z javnim naročilom »</w:t>
      </w:r>
      <w:r w:rsidR="00AA2F82" w:rsidRPr="00AA2F82">
        <w:rPr>
          <w:rFonts w:ascii="Arial" w:hAnsi="Arial" w:cs="Arial"/>
          <w:color w:val="000000"/>
          <w:sz w:val="18"/>
          <w:szCs w:val="18"/>
        </w:rPr>
        <w:t>Nakup gasilskega vozila za dobavo vode GVC-3 za potrebe Prostovoljnega gasilskega društva Mavčiče</w:t>
      </w:r>
      <w:r>
        <w:rPr>
          <w:rFonts w:ascii="Arial" w:hAnsi="Arial" w:cs="Arial"/>
          <w:color w:val="000000"/>
          <w:sz w:val="18"/>
          <w:szCs w:val="18"/>
        </w:rPr>
        <w:t>«,</w:t>
      </w:r>
    </w:p>
    <w:p w14:paraId="51479703" w14:textId="77777777" w:rsidR="008810CF" w:rsidRDefault="008810CF" w:rsidP="008810C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2793DBC" w14:textId="77777777" w:rsidR="008810CF" w:rsidRDefault="008810CF" w:rsidP="008810CF">
      <w:pPr>
        <w:spacing w:before="225" w:after="225" w:line="240" w:lineRule="auto"/>
        <w:jc w:val="both"/>
      </w:pPr>
      <w:r>
        <w:rPr>
          <w:rFonts w:ascii="Arial" w:hAnsi="Arial" w:cs="Arial"/>
          <w:color w:val="000000"/>
          <w:sz w:val="18"/>
          <w:szCs w:val="18"/>
        </w:rPr>
        <w:t>Izjavljamo (ustrezno označi):</w:t>
      </w:r>
    </w:p>
    <w:p w14:paraId="40422180" w14:textId="77777777" w:rsidR="008810CF" w:rsidRDefault="008810CF" w:rsidP="008810C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40BFAED" w14:textId="77777777" w:rsidR="008810CF" w:rsidRDefault="008810CF" w:rsidP="008810CF">
      <w:pPr>
        <w:spacing w:before="225" w:after="225" w:line="240" w:lineRule="auto"/>
        <w:jc w:val="both"/>
      </w:pPr>
      <w:r>
        <w:rPr>
          <w:rFonts w:ascii="Arial" w:hAnsi="Arial" w:cs="Arial"/>
          <w:color w:val="000000"/>
          <w:sz w:val="18"/>
          <w:szCs w:val="18"/>
        </w:rPr>
        <w:t>[   ] NE zahtevamo izvedbe neposrednih plačil.</w:t>
      </w:r>
    </w:p>
    <w:p w14:paraId="1AA61E42" w14:textId="77777777" w:rsidR="008810CF" w:rsidRDefault="008810CF" w:rsidP="008810CF">
      <w:pPr>
        <w:spacing w:before="225" w:after="225" w:line="240" w:lineRule="auto"/>
        <w:jc w:val="both"/>
      </w:pPr>
      <w:r>
        <w:rPr>
          <w:rFonts w:ascii="Arial" w:hAnsi="Arial" w:cs="Arial"/>
          <w:color w:val="000000"/>
          <w:sz w:val="18"/>
          <w:szCs w:val="18"/>
        </w:rPr>
        <w:t> </w:t>
      </w:r>
    </w:p>
    <w:p w14:paraId="71E37A61"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1907566D" w14:textId="77777777" w:rsidTr="00653291">
        <w:tc>
          <w:tcPr>
            <w:tcW w:w="2500" w:type="pct"/>
            <w:tcMar>
              <w:top w:w="75" w:type="dxa"/>
              <w:bottom w:w="75" w:type="dxa"/>
            </w:tcMar>
            <w:vAlign w:val="center"/>
          </w:tcPr>
          <w:p w14:paraId="3EDAC21D"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6955BB82" w14:textId="77777777" w:rsidR="008810CF" w:rsidRDefault="008810CF" w:rsidP="00653291">
            <w:r>
              <w:rPr>
                <w:rFonts w:ascii="Arial" w:hAnsi="Arial" w:cs="Arial"/>
                <w:color w:val="000000"/>
                <w:position w:val="-2"/>
                <w:sz w:val="18"/>
                <w:szCs w:val="18"/>
              </w:rPr>
              <w:t>Ime in priimek: _____________________</w:t>
            </w:r>
          </w:p>
        </w:tc>
      </w:tr>
      <w:tr w:rsidR="008810CF" w14:paraId="7633D4FB" w14:textId="77777777" w:rsidTr="00653291">
        <w:tc>
          <w:tcPr>
            <w:tcW w:w="2500" w:type="pct"/>
            <w:tcMar>
              <w:top w:w="75" w:type="dxa"/>
              <w:bottom w:w="75" w:type="dxa"/>
            </w:tcMar>
            <w:vAlign w:val="center"/>
          </w:tcPr>
          <w:p w14:paraId="498B522A"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00DBE270" w14:textId="77777777" w:rsidR="008810CF" w:rsidRDefault="008810CF" w:rsidP="00653291"/>
          <w:p w14:paraId="0E8A999D" w14:textId="77777777" w:rsidR="008810CF" w:rsidRDefault="008810CF" w:rsidP="00653291">
            <w:pPr>
              <w:jc w:val="center"/>
            </w:pPr>
            <w:r>
              <w:rPr>
                <w:rFonts w:ascii="Arial" w:hAnsi="Arial" w:cs="Arial"/>
                <w:color w:val="A9A9A9"/>
                <w:position w:val="-2"/>
                <w:sz w:val="18"/>
                <w:szCs w:val="18"/>
              </w:rPr>
              <w:t>(žig in podpis)</w:t>
            </w:r>
          </w:p>
        </w:tc>
      </w:tr>
    </w:tbl>
    <w:p w14:paraId="3D7E8853" w14:textId="77777777" w:rsidR="008810CF" w:rsidRDefault="008810CF" w:rsidP="008810CF">
      <w:pPr>
        <w:spacing w:before="225" w:after="225" w:line="240" w:lineRule="auto"/>
        <w:jc w:val="both"/>
      </w:pPr>
      <w:r>
        <w:rPr>
          <w:rFonts w:ascii="Arial" w:hAnsi="Arial" w:cs="Arial"/>
          <w:color w:val="000000"/>
          <w:sz w:val="18"/>
          <w:szCs w:val="18"/>
        </w:rPr>
        <w:t> </w:t>
      </w:r>
    </w:p>
    <w:p w14:paraId="3A40A002" w14:textId="77777777" w:rsidR="008810CF" w:rsidRDefault="008810CF" w:rsidP="008810CF">
      <w:pPr>
        <w:spacing w:before="225" w:after="225" w:line="240" w:lineRule="auto"/>
        <w:jc w:val="both"/>
      </w:pPr>
      <w:r>
        <w:rPr>
          <w:rFonts w:ascii="Arial" w:hAnsi="Arial" w:cs="Arial"/>
          <w:color w:val="000000"/>
          <w:sz w:val="18"/>
          <w:szCs w:val="18"/>
        </w:rPr>
        <w:t> </w:t>
      </w:r>
    </w:p>
    <w:p w14:paraId="5C474DFB" w14:textId="77777777" w:rsidR="008810CF" w:rsidRDefault="008810CF" w:rsidP="008810CF">
      <w:pPr>
        <w:spacing w:before="225" w:after="225" w:line="240" w:lineRule="auto"/>
        <w:jc w:val="both"/>
      </w:pPr>
      <w:r>
        <w:rPr>
          <w:rFonts w:ascii="Arial" w:hAnsi="Arial" w:cs="Arial"/>
          <w:color w:val="000000"/>
          <w:sz w:val="18"/>
          <w:szCs w:val="18"/>
        </w:rPr>
        <w:t> </w:t>
      </w:r>
    </w:p>
    <w:p w14:paraId="36878D8C" w14:textId="77777777" w:rsidR="008810CF" w:rsidRDefault="008810CF" w:rsidP="008810CF">
      <w:pPr>
        <w:spacing w:before="225" w:after="225" w:line="240" w:lineRule="auto"/>
        <w:jc w:val="both"/>
      </w:pPr>
      <w:r>
        <w:rPr>
          <w:rFonts w:ascii="Arial" w:hAnsi="Arial" w:cs="Arial"/>
          <w:b/>
          <w:bCs/>
          <w:i/>
          <w:iCs/>
          <w:color w:val="000000"/>
          <w:sz w:val="18"/>
          <w:szCs w:val="18"/>
          <w:u w:val="single"/>
        </w:rPr>
        <w:t>Opomba:</w:t>
      </w:r>
    </w:p>
    <w:p w14:paraId="094DF4E7" w14:textId="77777777" w:rsidR="008810CF" w:rsidRDefault="008810CF" w:rsidP="008810CF">
      <w:pPr>
        <w:spacing w:before="225" w:after="225" w:line="240" w:lineRule="auto"/>
        <w:jc w:val="both"/>
      </w:pPr>
      <w:r>
        <w:rPr>
          <w:rFonts w:ascii="Arial" w:hAnsi="Arial" w:cs="Arial"/>
          <w:i/>
          <w:iCs/>
          <w:color w:val="000000"/>
          <w:sz w:val="18"/>
          <w:szCs w:val="18"/>
        </w:rPr>
        <w:t>V primeru večjega števila podizvajalcev se obrazec fotokopira.</w:t>
      </w:r>
    </w:p>
    <w:p w14:paraId="0EB8E882" w14:textId="77777777" w:rsidR="008810CF" w:rsidRDefault="008810CF" w:rsidP="008810CF">
      <w:pPr>
        <w:sectPr w:rsidR="008810CF" w:rsidSect="00653291">
          <w:headerReference w:type="even" r:id="rId19"/>
          <w:headerReference w:type="default" r:id="rId20"/>
          <w:footerReference w:type="default" r:id="rId21"/>
          <w:headerReference w:type="first" r:id="rId22"/>
          <w:pgSz w:w="11906" w:h="16838"/>
          <w:pgMar w:top="1418" w:right="1418" w:bottom="1418" w:left="1418" w:header="567" w:footer="596" w:gutter="0"/>
          <w:cols w:space="708"/>
          <w:docGrid w:linePitch="360"/>
        </w:sectPr>
      </w:pPr>
    </w:p>
    <w:p w14:paraId="66BC8B9B" w14:textId="2909191D"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9</w:t>
      </w:r>
    </w:p>
    <w:p w14:paraId="6A44A4FA" w14:textId="77777777" w:rsidR="008810CF" w:rsidRPr="00252358" w:rsidRDefault="008810CF" w:rsidP="008810CF"/>
    <w:p w14:paraId="667A0BB2"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31F95AF" w14:textId="77777777" w:rsidR="008810CF" w:rsidRDefault="008810CF" w:rsidP="008810CF">
      <w:pPr>
        <w:spacing w:after="120"/>
        <w:rPr>
          <w:rFonts w:ascii="Arial" w:hAnsi="Arial" w:cs="Arial"/>
        </w:rPr>
      </w:pPr>
    </w:p>
    <w:p w14:paraId="1DBE5B9A" w14:textId="55FF7295" w:rsidR="008810CF" w:rsidRDefault="008810CF" w:rsidP="008810CF">
      <w:pPr>
        <w:spacing w:before="225" w:after="225" w:line="240" w:lineRule="auto"/>
        <w:jc w:val="both"/>
      </w:pPr>
      <w:r>
        <w:rPr>
          <w:rFonts w:ascii="Arial" w:hAnsi="Arial" w:cs="Arial"/>
          <w:color w:val="000000"/>
          <w:sz w:val="18"/>
          <w:szCs w:val="18"/>
        </w:rPr>
        <w:t>Pri izvedbi javnega naročila »</w:t>
      </w:r>
      <w:r w:rsidR="00AA2F82" w:rsidRPr="00AA2F82">
        <w:rPr>
          <w:rFonts w:ascii="Arial" w:hAnsi="Arial" w:cs="Arial"/>
          <w:color w:val="000000"/>
          <w:sz w:val="18"/>
          <w:szCs w:val="18"/>
        </w:rPr>
        <w:t>Nakup gasilskega vozila za dobavo vode GVC-3 za potrebe Prostovoljnega gasilskega društva Mavčiče</w:t>
      </w:r>
      <w:r w:rsidR="00EB709D" w:rsidRPr="00EB709D">
        <w:rPr>
          <w:rFonts w:ascii="Arial" w:hAnsi="Arial" w:cs="Arial"/>
          <w:color w:val="000000"/>
          <w:sz w:val="18"/>
          <w:szCs w:val="18"/>
        </w:rPr>
        <w:t>«</w:t>
      </w:r>
    </w:p>
    <w:p w14:paraId="2ACCF4B2" w14:textId="77777777" w:rsidR="008810CF" w:rsidRDefault="008810CF" w:rsidP="008810CF">
      <w:pPr>
        <w:spacing w:before="225" w:after="225" w:line="240" w:lineRule="auto"/>
        <w:jc w:val="both"/>
      </w:pPr>
      <w:r>
        <w:rPr>
          <w:rFonts w:ascii="Arial" w:hAnsi="Arial" w:cs="Arial"/>
          <w:color w:val="000000"/>
          <w:sz w:val="18"/>
          <w:szCs w:val="18"/>
        </w:rPr>
        <w:t>izjavljamo, da (ustrezno označi in izpolni):</w:t>
      </w:r>
    </w:p>
    <w:p w14:paraId="13D40AA9" w14:textId="77777777" w:rsidR="008810CF" w:rsidRDefault="008810CF" w:rsidP="008810CF">
      <w:pPr>
        <w:spacing w:before="225" w:after="225" w:line="240" w:lineRule="auto"/>
        <w:jc w:val="both"/>
      </w:pPr>
      <w:r>
        <w:rPr>
          <w:rFonts w:ascii="Arial" w:hAnsi="Arial" w:cs="Arial"/>
          <w:b/>
          <w:bCs/>
          <w:color w:val="000000"/>
          <w:sz w:val="18"/>
          <w:szCs w:val="18"/>
        </w:rPr>
        <w:t>[   ] ne nastopamo s podizvajalci</w:t>
      </w:r>
    </w:p>
    <w:p w14:paraId="48A9BF80" w14:textId="77777777" w:rsidR="008810CF" w:rsidRDefault="008810CF" w:rsidP="008810C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810CF" w14:paraId="553F5D31"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245DA1" w14:textId="77777777" w:rsidR="008810CF" w:rsidRDefault="008810CF" w:rsidP="0065329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28B1F2" w14:textId="77777777" w:rsidR="008810CF" w:rsidRDefault="008810CF" w:rsidP="00653291">
            <w:r>
              <w:rPr>
                <w:rFonts w:ascii="Arial" w:hAnsi="Arial" w:cs="Arial"/>
                <w:color w:val="000000"/>
                <w:position w:val="-2"/>
                <w:sz w:val="18"/>
                <w:szCs w:val="18"/>
              </w:rPr>
              <w:t> </w:t>
            </w:r>
          </w:p>
        </w:tc>
      </w:tr>
      <w:tr w:rsidR="008810CF" w14:paraId="3B58379E"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E6F731" w14:textId="77777777" w:rsidR="008810CF" w:rsidRDefault="008810CF" w:rsidP="0065329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A5FD34" w14:textId="77777777" w:rsidR="008810CF" w:rsidRDefault="008810CF" w:rsidP="00653291">
            <w:pPr>
              <w:spacing w:before="135" w:after="135"/>
              <w:jc w:val="both"/>
              <w:textAlignment w:val="center"/>
            </w:pPr>
            <w:r>
              <w:rPr>
                <w:rFonts w:ascii="Arial" w:hAnsi="Arial" w:cs="Arial"/>
                <w:color w:val="000000"/>
                <w:position w:val="-2"/>
                <w:sz w:val="18"/>
                <w:szCs w:val="18"/>
              </w:rPr>
              <w:t>Opis del, ki jih bo izvedel podizvajalec:</w:t>
            </w:r>
          </w:p>
          <w:p w14:paraId="3FEF64AB" w14:textId="77777777" w:rsidR="008810CF" w:rsidRDefault="008810CF" w:rsidP="00653291">
            <w:pPr>
              <w:spacing w:before="135" w:after="135"/>
              <w:jc w:val="both"/>
              <w:textAlignment w:val="center"/>
            </w:pPr>
            <w:r>
              <w:rPr>
                <w:rFonts w:ascii="Arial" w:hAnsi="Arial" w:cs="Arial"/>
                <w:color w:val="000000"/>
                <w:position w:val="-2"/>
                <w:sz w:val="18"/>
                <w:szCs w:val="18"/>
              </w:rPr>
              <w:t> </w:t>
            </w:r>
          </w:p>
          <w:p w14:paraId="5DF5D779" w14:textId="77777777" w:rsidR="008810CF" w:rsidRDefault="008810CF" w:rsidP="0065329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810CF" w14:paraId="4F6A4665"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5A6923" w14:textId="77777777" w:rsidR="008810CF" w:rsidRDefault="008810CF" w:rsidP="0065329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803B29" w14:textId="77777777" w:rsidR="008810CF" w:rsidRDefault="008810CF" w:rsidP="00653291">
            <w:r>
              <w:rPr>
                <w:rFonts w:ascii="Arial" w:hAnsi="Arial" w:cs="Arial"/>
                <w:color w:val="000000"/>
                <w:position w:val="-2"/>
                <w:sz w:val="18"/>
                <w:szCs w:val="18"/>
              </w:rPr>
              <w:t> </w:t>
            </w:r>
          </w:p>
        </w:tc>
      </w:tr>
      <w:tr w:rsidR="008810CF" w14:paraId="4F7E6E84"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1B7ADE" w14:textId="77777777" w:rsidR="008810CF" w:rsidRDefault="008810CF" w:rsidP="0065329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558E3" w14:textId="77777777" w:rsidR="008810CF" w:rsidRDefault="008810CF" w:rsidP="00653291">
            <w:pPr>
              <w:spacing w:before="135" w:after="135"/>
              <w:jc w:val="both"/>
              <w:textAlignment w:val="center"/>
            </w:pPr>
            <w:r>
              <w:rPr>
                <w:rFonts w:ascii="Arial" w:hAnsi="Arial" w:cs="Arial"/>
                <w:color w:val="000000"/>
                <w:position w:val="-2"/>
                <w:sz w:val="18"/>
                <w:szCs w:val="18"/>
              </w:rPr>
              <w:t>Opis del, ki jih bo izvedel podizvajalec:</w:t>
            </w:r>
          </w:p>
          <w:p w14:paraId="076FC5D3" w14:textId="77777777" w:rsidR="008810CF" w:rsidRDefault="008810CF" w:rsidP="00653291">
            <w:pPr>
              <w:spacing w:before="135" w:after="135"/>
              <w:jc w:val="both"/>
              <w:textAlignment w:val="center"/>
            </w:pPr>
            <w:r>
              <w:rPr>
                <w:rFonts w:ascii="Arial" w:hAnsi="Arial" w:cs="Arial"/>
                <w:color w:val="000000"/>
                <w:position w:val="-2"/>
                <w:sz w:val="18"/>
                <w:szCs w:val="18"/>
              </w:rPr>
              <w:t> </w:t>
            </w:r>
          </w:p>
          <w:p w14:paraId="6604DC75" w14:textId="77777777" w:rsidR="008810CF" w:rsidRDefault="008810CF" w:rsidP="00653291">
            <w:pPr>
              <w:spacing w:before="135" w:after="135"/>
              <w:jc w:val="both"/>
              <w:textAlignment w:val="center"/>
            </w:pPr>
            <w:r>
              <w:rPr>
                <w:rFonts w:ascii="Arial" w:hAnsi="Arial" w:cs="Arial"/>
                <w:color w:val="000000"/>
                <w:position w:val="-2"/>
                <w:sz w:val="18"/>
                <w:szCs w:val="18"/>
              </w:rPr>
              <w:t>% končne ponudbe vrednosti, ki jo bo izvedel podizvajalec: ____</w:t>
            </w:r>
          </w:p>
          <w:p w14:paraId="638A662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40629133" w14:textId="77777777" w:rsidR="008810CF" w:rsidRDefault="008810CF" w:rsidP="008810C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06923CD"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10CF" w14:paraId="7B7ADFF4" w14:textId="77777777" w:rsidTr="00653291">
        <w:tc>
          <w:tcPr>
            <w:tcW w:w="4080" w:type="dxa"/>
            <w:tcMar>
              <w:top w:w="135" w:type="dxa"/>
              <w:bottom w:w="135" w:type="dxa"/>
            </w:tcMar>
            <w:vAlign w:val="center"/>
          </w:tcPr>
          <w:p w14:paraId="7C8F33E1" w14:textId="77777777" w:rsidR="008810CF" w:rsidRDefault="008810CF" w:rsidP="00653291">
            <w:r>
              <w:rPr>
                <w:rFonts w:ascii="Arial" w:hAnsi="Arial" w:cs="Arial"/>
                <w:color w:val="000000"/>
                <w:position w:val="-2"/>
                <w:sz w:val="18"/>
                <w:szCs w:val="18"/>
              </w:rPr>
              <w:t>Kraj in datum:</w:t>
            </w:r>
          </w:p>
        </w:tc>
        <w:tc>
          <w:tcPr>
            <w:tcW w:w="0" w:type="auto"/>
            <w:tcMar>
              <w:top w:w="135" w:type="dxa"/>
              <w:bottom w:w="135" w:type="dxa"/>
            </w:tcMar>
            <w:vAlign w:val="center"/>
          </w:tcPr>
          <w:p w14:paraId="1CC638B9" w14:textId="77777777" w:rsidR="008810CF" w:rsidRDefault="008810CF" w:rsidP="00653291">
            <w:r>
              <w:rPr>
                <w:rFonts w:ascii="Arial" w:hAnsi="Arial" w:cs="Arial"/>
                <w:color w:val="000000"/>
                <w:position w:val="-2"/>
                <w:sz w:val="18"/>
                <w:szCs w:val="18"/>
              </w:rPr>
              <w:t>Ime in priimek: _____________________</w:t>
            </w:r>
          </w:p>
        </w:tc>
      </w:tr>
      <w:tr w:rsidR="008810CF" w14:paraId="735058A9" w14:textId="77777777" w:rsidTr="00653291">
        <w:tc>
          <w:tcPr>
            <w:tcW w:w="4080" w:type="dxa"/>
            <w:tcMar>
              <w:top w:w="135" w:type="dxa"/>
              <w:bottom w:w="135" w:type="dxa"/>
            </w:tcMar>
            <w:vAlign w:val="center"/>
          </w:tcPr>
          <w:p w14:paraId="33EE902C" w14:textId="77777777" w:rsidR="008810CF" w:rsidRDefault="008810CF" w:rsidP="00653291">
            <w:r>
              <w:rPr>
                <w:rFonts w:ascii="Arial" w:hAnsi="Arial" w:cs="Arial"/>
                <w:color w:val="000000"/>
                <w:position w:val="-2"/>
                <w:sz w:val="18"/>
                <w:szCs w:val="18"/>
              </w:rPr>
              <w:t> </w:t>
            </w:r>
          </w:p>
        </w:tc>
        <w:tc>
          <w:tcPr>
            <w:tcW w:w="0" w:type="auto"/>
            <w:tcMar>
              <w:top w:w="135" w:type="dxa"/>
              <w:bottom w:w="135" w:type="dxa"/>
            </w:tcMar>
            <w:vAlign w:val="center"/>
          </w:tcPr>
          <w:p w14:paraId="621DBDA0" w14:textId="77777777" w:rsidR="008810CF" w:rsidRDefault="008810CF" w:rsidP="00653291"/>
          <w:p w14:paraId="2A009491" w14:textId="77777777" w:rsidR="008810CF" w:rsidRDefault="008810CF" w:rsidP="00653291">
            <w:pPr>
              <w:jc w:val="center"/>
            </w:pPr>
            <w:r>
              <w:rPr>
                <w:rFonts w:ascii="Arial" w:hAnsi="Arial" w:cs="Arial"/>
                <w:color w:val="A9A9A9"/>
                <w:position w:val="-2"/>
                <w:sz w:val="18"/>
                <w:szCs w:val="18"/>
              </w:rPr>
              <w:t>(žig in podpis)</w:t>
            </w:r>
          </w:p>
        </w:tc>
      </w:tr>
    </w:tbl>
    <w:p w14:paraId="6C66515D" w14:textId="77777777" w:rsidR="008810CF" w:rsidRDefault="008810CF" w:rsidP="008810C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C4C544C" w14:textId="77777777" w:rsidR="008810CF" w:rsidRDefault="008810CF" w:rsidP="008810CF">
      <w:pPr>
        <w:rPr>
          <w:rFonts w:ascii="Arial" w:hAnsi="Arial" w:cs="Arial"/>
          <w:sz w:val="18"/>
          <w:szCs w:val="18"/>
        </w:rPr>
      </w:pPr>
    </w:p>
    <w:p w14:paraId="5CA0BDA5" w14:textId="2853B1F8"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B709D">
        <w:rPr>
          <w:rFonts w:ascii="Arial" w:hAnsi="Arial" w:cs="Arial"/>
          <w:sz w:val="18"/>
          <w:szCs w:val="18"/>
        </w:rPr>
        <w:t>10</w:t>
      </w:r>
    </w:p>
    <w:p w14:paraId="1D985D74" w14:textId="77777777" w:rsidR="008810CF" w:rsidRPr="00252358" w:rsidRDefault="008810CF" w:rsidP="008810CF"/>
    <w:p w14:paraId="7945DDF0"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860463D" w14:textId="77777777" w:rsidR="008810CF" w:rsidRDefault="008810CF" w:rsidP="008810CF">
      <w:pPr>
        <w:spacing w:after="120"/>
        <w:rPr>
          <w:rFonts w:ascii="Arial" w:hAnsi="Arial" w:cs="Arial"/>
        </w:rPr>
      </w:pPr>
    </w:p>
    <w:p w14:paraId="707343FC" w14:textId="77777777" w:rsidR="008810CF" w:rsidRDefault="008810CF" w:rsidP="008810CF">
      <w:pPr>
        <w:spacing w:before="225" w:after="225" w:line="240" w:lineRule="auto"/>
        <w:jc w:val="center"/>
      </w:pPr>
      <w:r>
        <w:rPr>
          <w:rFonts w:ascii="Arial" w:hAnsi="Arial" w:cs="Arial"/>
          <w:b/>
          <w:bCs/>
          <w:color w:val="000000"/>
          <w:sz w:val="24"/>
          <w:szCs w:val="24"/>
        </w:rPr>
        <w:t>MENIČNA IZJAVA</w:t>
      </w:r>
    </w:p>
    <w:p w14:paraId="110412BC" w14:textId="77777777" w:rsidR="008810CF" w:rsidRDefault="008810CF" w:rsidP="008810CF">
      <w:pPr>
        <w:spacing w:before="225" w:after="225" w:line="240" w:lineRule="auto"/>
        <w:jc w:val="center"/>
      </w:pPr>
      <w:r>
        <w:rPr>
          <w:rFonts w:ascii="Arial" w:hAnsi="Arial" w:cs="Arial"/>
          <w:color w:val="000000"/>
          <w:sz w:val="21"/>
          <w:szCs w:val="21"/>
        </w:rPr>
        <w:t>s pooblastilom za izpolnitev in unovčenje menice</w:t>
      </w:r>
    </w:p>
    <w:p w14:paraId="644F7742" w14:textId="77777777" w:rsidR="008810CF" w:rsidRDefault="008810CF" w:rsidP="008810CF">
      <w:pPr>
        <w:spacing w:before="225" w:after="225" w:line="240" w:lineRule="auto"/>
        <w:jc w:val="both"/>
      </w:pPr>
      <w:r>
        <w:rPr>
          <w:rFonts w:ascii="Arial" w:hAnsi="Arial" w:cs="Arial"/>
          <w:color w:val="000000"/>
          <w:sz w:val="18"/>
          <w:szCs w:val="18"/>
        </w:rPr>
        <w:t> </w:t>
      </w:r>
    </w:p>
    <w:p w14:paraId="579F0B52" w14:textId="07545F6E" w:rsidR="008810CF" w:rsidRDefault="008810CF" w:rsidP="008810CF">
      <w:pPr>
        <w:spacing w:before="225" w:after="225" w:line="240" w:lineRule="auto"/>
        <w:jc w:val="both"/>
      </w:pPr>
      <w:r>
        <w:rPr>
          <w:rFonts w:ascii="Arial" w:hAnsi="Arial" w:cs="Arial"/>
          <w:color w:val="000000"/>
          <w:sz w:val="18"/>
          <w:szCs w:val="18"/>
        </w:rPr>
        <w:t xml:space="preserve">Naročniku </w:t>
      </w:r>
      <w:r w:rsidR="00AA2F82">
        <w:rPr>
          <w:rFonts w:ascii="Arial" w:hAnsi="Arial" w:cs="Arial"/>
          <w:color w:val="000000"/>
          <w:sz w:val="18"/>
          <w:szCs w:val="18"/>
        </w:rPr>
        <w:t xml:space="preserve">Prostovoljno gasilsko društvo </w:t>
      </w:r>
      <w:r w:rsidR="00AA2F82" w:rsidRPr="006C2402">
        <w:rPr>
          <w:rFonts w:ascii="Arial" w:hAnsi="Arial" w:cs="Arial"/>
          <w:color w:val="000000"/>
          <w:sz w:val="18"/>
          <w:szCs w:val="18"/>
        </w:rPr>
        <w:t>Mavčiče, Mavčiče 69, 4211 Mavčiče</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53AFAE9" w14:textId="43DB9E30" w:rsidR="00AA2F82" w:rsidRDefault="00AA2F82" w:rsidP="00AA2F82">
      <w:pPr>
        <w:spacing w:before="225" w:after="225" w:line="240" w:lineRule="auto"/>
        <w:jc w:val="center"/>
        <w:rPr>
          <w:rFonts w:ascii="Arial" w:hAnsi="Arial" w:cs="Arial"/>
          <w:b/>
          <w:bCs/>
          <w:color w:val="000000"/>
          <w:sz w:val="18"/>
          <w:szCs w:val="18"/>
        </w:rPr>
      </w:pPr>
      <w:r w:rsidRPr="00AA2F82">
        <w:rPr>
          <w:rFonts w:ascii="Arial" w:hAnsi="Arial" w:cs="Arial"/>
          <w:b/>
          <w:bCs/>
          <w:color w:val="000000"/>
          <w:sz w:val="18"/>
          <w:szCs w:val="18"/>
        </w:rPr>
        <w:t>Nakup gasilskega vozila za dobavo vode GVC-3 za potrebe Prostovoljnega gasilskega društva Mavčiče</w:t>
      </w:r>
    </w:p>
    <w:p w14:paraId="1E3760F8" w14:textId="5BAD5FA4" w:rsidR="008810CF" w:rsidRDefault="008810CF" w:rsidP="008810C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8FC1C4" w14:textId="77777777" w:rsidR="008810CF" w:rsidRDefault="008810CF" w:rsidP="008810CF">
      <w:pPr>
        <w:spacing w:before="225" w:after="225" w:line="240" w:lineRule="auto"/>
        <w:jc w:val="both"/>
      </w:pPr>
      <w:r>
        <w:rPr>
          <w:rFonts w:ascii="Arial" w:hAnsi="Arial" w:cs="Arial"/>
          <w:color w:val="000000"/>
          <w:sz w:val="18"/>
          <w:szCs w:val="18"/>
        </w:rPr>
        <w:t> </w:t>
      </w:r>
    </w:p>
    <w:p w14:paraId="1F095479" w14:textId="5C242B07" w:rsidR="008810CF" w:rsidRDefault="008810CF" w:rsidP="008810CF">
      <w:pPr>
        <w:spacing w:before="225" w:after="225" w:line="240" w:lineRule="auto"/>
        <w:jc w:val="both"/>
      </w:pPr>
      <w:r>
        <w:rPr>
          <w:rFonts w:ascii="Arial" w:hAnsi="Arial" w:cs="Arial"/>
          <w:color w:val="000000"/>
          <w:sz w:val="18"/>
          <w:szCs w:val="18"/>
        </w:rPr>
        <w:t xml:space="preserve">Naročnika </w:t>
      </w:r>
      <w:r w:rsidR="00AA2F82" w:rsidRPr="00AA2F82">
        <w:rPr>
          <w:rFonts w:ascii="Arial" w:hAnsi="Arial" w:cs="Arial"/>
          <w:color w:val="000000"/>
          <w:sz w:val="18"/>
          <w:szCs w:val="18"/>
        </w:rPr>
        <w:t>Prostovoljno gasilsko društvo Mavčiče, Mavčiče 69, 4211 Mavčiče</w:t>
      </w:r>
      <w:r w:rsidR="002B610E" w:rsidRPr="002B610E">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3FA5862" w14:textId="77777777" w:rsidR="008810CF" w:rsidRDefault="008810CF" w:rsidP="008810C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1D8ACE" w14:textId="77777777" w:rsidR="008810CF" w:rsidRDefault="008810CF" w:rsidP="008810C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662ED8E" w14:textId="77777777" w:rsidR="008810CF" w:rsidRDefault="008810CF" w:rsidP="008810C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405000" w14:textId="77777777" w:rsidR="008810CF" w:rsidRDefault="008810CF" w:rsidP="008810C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A4A1406" w14:textId="77777777" w:rsidR="008810CF" w:rsidRDefault="008810CF" w:rsidP="008810CF">
      <w:pPr>
        <w:spacing w:before="225" w:after="225" w:line="240" w:lineRule="auto"/>
        <w:jc w:val="both"/>
      </w:pPr>
      <w:r>
        <w:rPr>
          <w:rFonts w:ascii="Arial" w:hAnsi="Arial" w:cs="Arial"/>
          <w:color w:val="000000"/>
          <w:sz w:val="18"/>
          <w:szCs w:val="18"/>
        </w:rPr>
        <w:t> </w:t>
      </w:r>
    </w:p>
    <w:p w14:paraId="16EF061F" w14:textId="77777777" w:rsidR="008810CF" w:rsidRDefault="008810CF" w:rsidP="008810CF">
      <w:pPr>
        <w:spacing w:before="225" w:after="225" w:line="240" w:lineRule="auto"/>
        <w:jc w:val="both"/>
      </w:pPr>
      <w:r>
        <w:rPr>
          <w:rFonts w:ascii="Arial" w:hAnsi="Arial" w:cs="Arial"/>
          <w:color w:val="000000"/>
          <w:sz w:val="18"/>
          <w:szCs w:val="18"/>
        </w:rPr>
        <w:t>Priloga: </w:t>
      </w:r>
    </w:p>
    <w:p w14:paraId="6ACA81DD" w14:textId="77777777" w:rsidR="008810CF" w:rsidRDefault="008810CF" w:rsidP="008810CF">
      <w:pPr>
        <w:spacing w:before="225" w:after="225" w:line="240" w:lineRule="auto"/>
        <w:jc w:val="both"/>
      </w:pPr>
      <w:r>
        <w:rPr>
          <w:rFonts w:ascii="Arial" w:hAnsi="Arial" w:cs="Arial"/>
          <w:color w:val="000000"/>
          <w:sz w:val="18"/>
          <w:szCs w:val="18"/>
        </w:rPr>
        <w:t>- bianco menica, podpisana in žigosana</w:t>
      </w:r>
    </w:p>
    <w:p w14:paraId="75E4FABC"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7974F4D9" w14:textId="77777777" w:rsidTr="00653291">
        <w:tc>
          <w:tcPr>
            <w:tcW w:w="2500" w:type="pct"/>
            <w:tcMar>
              <w:top w:w="75" w:type="dxa"/>
              <w:bottom w:w="75" w:type="dxa"/>
            </w:tcMar>
            <w:vAlign w:val="center"/>
          </w:tcPr>
          <w:p w14:paraId="6C73FD73" w14:textId="77777777" w:rsidR="008810CF" w:rsidRDefault="008810CF" w:rsidP="0065329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CF080F" w14:textId="77777777" w:rsidR="008810CF" w:rsidRDefault="008810CF" w:rsidP="0065329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810CF" w14:paraId="4E537B02" w14:textId="77777777" w:rsidTr="00653291">
        <w:tc>
          <w:tcPr>
            <w:tcW w:w="2500" w:type="pct"/>
            <w:tcMar>
              <w:top w:w="75" w:type="dxa"/>
              <w:bottom w:w="75" w:type="dxa"/>
            </w:tcMar>
            <w:vAlign w:val="center"/>
          </w:tcPr>
          <w:p w14:paraId="16E21B07" w14:textId="77777777" w:rsidR="008810CF" w:rsidRDefault="008810CF" w:rsidP="0065329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33881F" w14:textId="77777777" w:rsidR="008810CF" w:rsidRDefault="008810CF" w:rsidP="00653291"/>
          <w:p w14:paraId="02FA1064" w14:textId="77777777" w:rsidR="008810CF" w:rsidRDefault="008810CF" w:rsidP="00653291">
            <w:pPr>
              <w:jc w:val="center"/>
            </w:pPr>
            <w:r>
              <w:rPr>
                <w:rFonts w:ascii="Arial" w:hAnsi="Arial" w:cs="Arial"/>
                <w:color w:val="A9A9A9"/>
                <w:position w:val="-2"/>
                <w:sz w:val="18"/>
                <w:szCs w:val="18"/>
              </w:rPr>
              <w:t>(žig in podpis)</w:t>
            </w:r>
          </w:p>
        </w:tc>
      </w:tr>
    </w:tbl>
    <w:p w14:paraId="73A2DBC9" w14:textId="77777777" w:rsidR="008810CF" w:rsidRDefault="008810CF" w:rsidP="008810CF">
      <w:pPr>
        <w:spacing w:before="225" w:after="225" w:line="240" w:lineRule="auto"/>
        <w:jc w:val="both"/>
      </w:pPr>
      <w:r>
        <w:rPr>
          <w:rFonts w:ascii="Arial" w:hAnsi="Arial" w:cs="Arial"/>
          <w:color w:val="000000"/>
          <w:sz w:val="18"/>
          <w:szCs w:val="18"/>
        </w:rPr>
        <w:t> </w:t>
      </w:r>
    </w:p>
    <w:p w14:paraId="49D6999E" w14:textId="77777777" w:rsidR="008810CF" w:rsidRDefault="008810CF" w:rsidP="008810CF">
      <w:pPr>
        <w:spacing w:before="225" w:after="225" w:line="240" w:lineRule="auto"/>
        <w:jc w:val="both"/>
      </w:pPr>
      <w:r>
        <w:rPr>
          <w:rFonts w:ascii="Arial" w:hAnsi="Arial" w:cs="Arial"/>
          <w:color w:val="000000"/>
          <w:sz w:val="18"/>
          <w:szCs w:val="18"/>
        </w:rPr>
        <w:t> </w:t>
      </w:r>
    </w:p>
    <w:p w14:paraId="48D015F1" w14:textId="77777777" w:rsidR="008810CF" w:rsidRDefault="008810CF" w:rsidP="008810CF">
      <w:pPr>
        <w:sectPr w:rsidR="008810CF" w:rsidSect="00653291">
          <w:headerReference w:type="even" r:id="rId23"/>
          <w:headerReference w:type="default" r:id="rId24"/>
          <w:footerReference w:type="default" r:id="rId25"/>
          <w:headerReference w:type="first" r:id="rId26"/>
          <w:pgSz w:w="11906" w:h="16838"/>
          <w:pgMar w:top="1418" w:right="1418" w:bottom="1418" w:left="1418" w:header="567" w:footer="596" w:gutter="0"/>
          <w:cols w:space="708"/>
          <w:docGrid w:linePitch="360"/>
        </w:sectPr>
      </w:pPr>
    </w:p>
    <w:p w14:paraId="71E6ACB1" w14:textId="075E9553"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E25CB">
        <w:rPr>
          <w:rFonts w:ascii="Arial" w:hAnsi="Arial" w:cs="Arial"/>
          <w:sz w:val="18"/>
          <w:szCs w:val="18"/>
        </w:rPr>
        <w:t>11</w:t>
      </w:r>
    </w:p>
    <w:p w14:paraId="397C02F4" w14:textId="77777777" w:rsidR="008810CF" w:rsidRPr="00252358" w:rsidRDefault="008810CF" w:rsidP="008810CF"/>
    <w:p w14:paraId="658A1FD5"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EF41C5F" w14:textId="77777777" w:rsidR="008810CF" w:rsidRDefault="008810CF" w:rsidP="008810CF">
      <w:pPr>
        <w:spacing w:after="120"/>
        <w:rPr>
          <w:rFonts w:ascii="Arial" w:hAnsi="Arial" w:cs="Arial"/>
        </w:rPr>
      </w:pPr>
    </w:p>
    <w:p w14:paraId="75F15B39" w14:textId="77777777" w:rsidR="008810CF" w:rsidRDefault="008810CF" w:rsidP="008810CF">
      <w:pPr>
        <w:spacing w:before="225" w:after="225" w:line="240" w:lineRule="auto"/>
        <w:jc w:val="center"/>
      </w:pPr>
      <w:r>
        <w:rPr>
          <w:rFonts w:ascii="Arial" w:hAnsi="Arial" w:cs="Arial"/>
          <w:b/>
          <w:bCs/>
          <w:color w:val="000000"/>
          <w:sz w:val="24"/>
          <w:szCs w:val="24"/>
        </w:rPr>
        <w:t>MENIČNA IZJAVA</w:t>
      </w:r>
    </w:p>
    <w:p w14:paraId="47459D81" w14:textId="77777777" w:rsidR="008810CF" w:rsidRDefault="008810CF" w:rsidP="008810CF">
      <w:pPr>
        <w:spacing w:before="225" w:after="225" w:line="240" w:lineRule="auto"/>
        <w:jc w:val="center"/>
      </w:pPr>
      <w:r>
        <w:rPr>
          <w:rFonts w:ascii="Arial" w:hAnsi="Arial" w:cs="Arial"/>
          <w:color w:val="000000"/>
          <w:sz w:val="21"/>
          <w:szCs w:val="21"/>
        </w:rPr>
        <w:t>s pooblastilom za izpolnitev in unovčenje menice</w:t>
      </w:r>
    </w:p>
    <w:p w14:paraId="54B84B2F" w14:textId="77777777" w:rsidR="008810CF" w:rsidRDefault="008810CF" w:rsidP="008810CF">
      <w:pPr>
        <w:spacing w:before="225" w:after="225" w:line="240" w:lineRule="auto"/>
        <w:jc w:val="both"/>
      </w:pPr>
      <w:r>
        <w:rPr>
          <w:rFonts w:ascii="Arial" w:hAnsi="Arial" w:cs="Arial"/>
          <w:color w:val="000000"/>
          <w:sz w:val="18"/>
          <w:szCs w:val="18"/>
        </w:rPr>
        <w:t> </w:t>
      </w:r>
    </w:p>
    <w:p w14:paraId="3D292470" w14:textId="77C74FFA" w:rsidR="008810CF" w:rsidRDefault="008810CF" w:rsidP="008810CF">
      <w:pPr>
        <w:spacing w:before="225" w:after="225" w:line="240" w:lineRule="auto"/>
        <w:jc w:val="both"/>
      </w:pPr>
      <w:r>
        <w:rPr>
          <w:rFonts w:ascii="Arial" w:hAnsi="Arial" w:cs="Arial"/>
          <w:color w:val="000000"/>
          <w:sz w:val="18"/>
          <w:szCs w:val="18"/>
        </w:rPr>
        <w:t xml:space="preserve">Naročniku </w:t>
      </w:r>
      <w:r w:rsidR="00AA2F82" w:rsidRPr="00AA2F82">
        <w:rPr>
          <w:rFonts w:ascii="Arial" w:hAnsi="Arial" w:cs="Arial"/>
          <w:color w:val="000000"/>
          <w:sz w:val="18"/>
          <w:szCs w:val="18"/>
        </w:rPr>
        <w:t>Prostovoljno gasilsko društvo Mavčiče, Mavčiče 69, 4211 Mavčiče</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A24747D" w14:textId="14A72D36" w:rsidR="00AA2F82" w:rsidRDefault="00AA2F82" w:rsidP="00AA2F82">
      <w:pPr>
        <w:spacing w:before="225" w:after="225" w:line="240" w:lineRule="auto"/>
        <w:jc w:val="center"/>
        <w:rPr>
          <w:rFonts w:ascii="Arial" w:hAnsi="Arial" w:cs="Arial"/>
          <w:b/>
          <w:bCs/>
          <w:color w:val="000000"/>
          <w:sz w:val="18"/>
          <w:szCs w:val="18"/>
        </w:rPr>
      </w:pPr>
      <w:r w:rsidRPr="00AA2F82">
        <w:rPr>
          <w:rFonts w:ascii="Arial" w:hAnsi="Arial" w:cs="Arial"/>
          <w:b/>
          <w:bCs/>
          <w:color w:val="000000"/>
          <w:sz w:val="18"/>
          <w:szCs w:val="18"/>
        </w:rPr>
        <w:t>Nakup gasilskega vozila za dobavo vode GVC-3 za potrebe Prostovoljnega gasilskega društva Mavčiče</w:t>
      </w:r>
    </w:p>
    <w:p w14:paraId="1C2866D6" w14:textId="3F8A76CA" w:rsidR="008810CF" w:rsidRDefault="008810CF" w:rsidP="008810C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4FDF097" w14:textId="77777777" w:rsidR="008810CF" w:rsidRDefault="008810CF" w:rsidP="008810CF">
      <w:pPr>
        <w:spacing w:before="225" w:after="225" w:line="240" w:lineRule="auto"/>
        <w:jc w:val="both"/>
      </w:pPr>
      <w:r>
        <w:rPr>
          <w:rFonts w:ascii="Arial" w:hAnsi="Arial" w:cs="Arial"/>
          <w:color w:val="000000"/>
          <w:sz w:val="18"/>
          <w:szCs w:val="18"/>
        </w:rPr>
        <w:t> </w:t>
      </w:r>
    </w:p>
    <w:p w14:paraId="2D03AA52" w14:textId="69BCC5E2" w:rsidR="008810CF" w:rsidRDefault="008810CF" w:rsidP="008810CF">
      <w:pPr>
        <w:spacing w:before="225" w:after="225" w:line="240" w:lineRule="auto"/>
        <w:jc w:val="both"/>
      </w:pPr>
      <w:r>
        <w:rPr>
          <w:rFonts w:ascii="Arial" w:hAnsi="Arial" w:cs="Arial"/>
          <w:color w:val="000000"/>
          <w:sz w:val="18"/>
          <w:szCs w:val="18"/>
        </w:rPr>
        <w:t xml:space="preserve">Naročnika </w:t>
      </w:r>
      <w:r w:rsidR="00AA2F82" w:rsidRPr="00AA2F82">
        <w:rPr>
          <w:rFonts w:ascii="Arial" w:hAnsi="Arial" w:cs="Arial"/>
          <w:color w:val="000000"/>
          <w:sz w:val="18"/>
          <w:szCs w:val="18"/>
        </w:rPr>
        <w:t xml:space="preserve">Prostovoljno gasilsko društvo Mavčiče, Mavčiče 69, 4211 Mavčiče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0A9E0FD" w14:textId="77777777" w:rsidR="008810CF" w:rsidRDefault="008810CF" w:rsidP="008810C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028EB2E" w14:textId="77777777" w:rsidR="008810CF" w:rsidRDefault="008810CF" w:rsidP="008810CF">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0CD31011" w14:textId="77777777" w:rsidR="008810CF" w:rsidRDefault="008810CF" w:rsidP="008810C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1C1EAD" w14:textId="77777777" w:rsidR="008810CF" w:rsidRDefault="008810CF" w:rsidP="008810C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D1A16A" w14:textId="77777777" w:rsidR="008810CF" w:rsidRDefault="008810CF" w:rsidP="008810CF">
      <w:pPr>
        <w:spacing w:before="225" w:after="225" w:line="240" w:lineRule="auto"/>
        <w:jc w:val="both"/>
      </w:pPr>
      <w:r>
        <w:rPr>
          <w:rFonts w:ascii="Arial" w:hAnsi="Arial" w:cs="Arial"/>
          <w:color w:val="000000"/>
          <w:sz w:val="18"/>
          <w:szCs w:val="18"/>
        </w:rPr>
        <w:t>Priloga: </w:t>
      </w:r>
    </w:p>
    <w:p w14:paraId="4A2A1113" w14:textId="77777777" w:rsidR="008810CF" w:rsidRDefault="008810CF" w:rsidP="008810CF">
      <w:pPr>
        <w:spacing w:before="225" w:after="225" w:line="240" w:lineRule="auto"/>
        <w:jc w:val="both"/>
      </w:pPr>
      <w:r>
        <w:rPr>
          <w:rFonts w:ascii="Arial" w:hAnsi="Arial" w:cs="Arial"/>
          <w:color w:val="000000"/>
          <w:sz w:val="18"/>
          <w:szCs w:val="18"/>
        </w:rPr>
        <w:t>- bianco menica, podpisana in žigosana</w:t>
      </w:r>
    </w:p>
    <w:p w14:paraId="4ADDD284"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25EEF378" w14:textId="77777777" w:rsidTr="00653291">
        <w:tc>
          <w:tcPr>
            <w:tcW w:w="2500" w:type="pct"/>
            <w:tcMar>
              <w:top w:w="75" w:type="dxa"/>
              <w:bottom w:w="75" w:type="dxa"/>
            </w:tcMar>
            <w:vAlign w:val="center"/>
          </w:tcPr>
          <w:p w14:paraId="3AE1F48F" w14:textId="77777777" w:rsidR="008810CF" w:rsidRDefault="008810CF" w:rsidP="0065329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6FED4A" w14:textId="77777777" w:rsidR="008810CF" w:rsidRDefault="008810CF" w:rsidP="0065329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810CF" w14:paraId="006AD125" w14:textId="77777777" w:rsidTr="00653291">
        <w:tc>
          <w:tcPr>
            <w:tcW w:w="2500" w:type="pct"/>
            <w:tcMar>
              <w:top w:w="75" w:type="dxa"/>
              <w:bottom w:w="75" w:type="dxa"/>
            </w:tcMar>
            <w:vAlign w:val="center"/>
          </w:tcPr>
          <w:p w14:paraId="5AFF164A" w14:textId="77777777" w:rsidR="008810CF" w:rsidRDefault="008810CF" w:rsidP="0065329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06EA9B" w14:textId="77777777" w:rsidR="008810CF" w:rsidRDefault="008810CF" w:rsidP="00653291"/>
          <w:p w14:paraId="2F62E7FE" w14:textId="77777777" w:rsidR="008810CF" w:rsidRDefault="008810CF" w:rsidP="00653291">
            <w:pPr>
              <w:jc w:val="center"/>
            </w:pPr>
            <w:r>
              <w:rPr>
                <w:rFonts w:ascii="Arial" w:hAnsi="Arial" w:cs="Arial"/>
                <w:color w:val="A9A9A9"/>
                <w:position w:val="-2"/>
                <w:sz w:val="18"/>
                <w:szCs w:val="18"/>
              </w:rPr>
              <w:t>(žig in podpis)</w:t>
            </w:r>
          </w:p>
        </w:tc>
      </w:tr>
    </w:tbl>
    <w:p w14:paraId="1CE63210" w14:textId="77777777" w:rsidR="008810CF" w:rsidRDefault="008810CF" w:rsidP="008810CF">
      <w:pPr>
        <w:spacing w:before="225" w:after="225" w:line="240" w:lineRule="auto"/>
        <w:jc w:val="both"/>
      </w:pPr>
      <w:r>
        <w:rPr>
          <w:rFonts w:ascii="Arial" w:hAnsi="Arial" w:cs="Arial"/>
          <w:color w:val="000000"/>
          <w:sz w:val="18"/>
          <w:szCs w:val="18"/>
        </w:rPr>
        <w:t> </w:t>
      </w:r>
    </w:p>
    <w:p w14:paraId="461B5D70" w14:textId="77777777" w:rsidR="008810CF" w:rsidRDefault="008810CF" w:rsidP="008810CF">
      <w:pPr>
        <w:spacing w:before="225" w:after="225" w:line="240" w:lineRule="auto"/>
        <w:jc w:val="both"/>
      </w:pPr>
      <w:r>
        <w:rPr>
          <w:rFonts w:ascii="Arial" w:hAnsi="Arial" w:cs="Arial"/>
          <w:color w:val="000000"/>
          <w:sz w:val="18"/>
          <w:szCs w:val="18"/>
        </w:rPr>
        <w:t> </w:t>
      </w:r>
    </w:p>
    <w:p w14:paraId="22DC7DEC" w14:textId="77777777" w:rsidR="008810CF" w:rsidRDefault="008810CF" w:rsidP="008810CF">
      <w:pPr>
        <w:sectPr w:rsidR="008810CF" w:rsidSect="00653291">
          <w:headerReference w:type="even" r:id="rId27"/>
          <w:headerReference w:type="default" r:id="rId28"/>
          <w:footerReference w:type="default" r:id="rId29"/>
          <w:headerReference w:type="first" r:id="rId30"/>
          <w:pgSz w:w="11906" w:h="16838"/>
          <w:pgMar w:top="1418" w:right="1418" w:bottom="1418" w:left="1418" w:header="567" w:footer="596" w:gutter="0"/>
          <w:cols w:space="708"/>
          <w:docGrid w:linePitch="360"/>
        </w:sectPr>
      </w:pPr>
    </w:p>
    <w:p w14:paraId="7FD79C00" w14:textId="389D2A89"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26449">
        <w:rPr>
          <w:rFonts w:ascii="Arial" w:hAnsi="Arial" w:cs="Arial"/>
          <w:sz w:val="18"/>
          <w:szCs w:val="18"/>
        </w:rPr>
        <w:t>12</w:t>
      </w:r>
    </w:p>
    <w:p w14:paraId="0D88A0F7" w14:textId="77777777" w:rsidR="008810CF" w:rsidRPr="00252358" w:rsidRDefault="008810CF" w:rsidP="008810CF"/>
    <w:p w14:paraId="4D93EC09"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ED2F9F9" w14:textId="77777777" w:rsidR="008810CF" w:rsidRDefault="008810CF" w:rsidP="008810CF">
      <w:pPr>
        <w:spacing w:after="120"/>
        <w:rPr>
          <w:rFonts w:ascii="Arial" w:hAnsi="Arial" w:cs="Arial"/>
        </w:rPr>
      </w:pPr>
    </w:p>
    <w:p w14:paraId="3ECCA418" w14:textId="77777777" w:rsidR="008810CF" w:rsidRDefault="008810CF" w:rsidP="008810C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BFF001" w14:textId="77777777" w:rsidR="008810CF" w:rsidRDefault="008810CF" w:rsidP="008810C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10CF" w14:paraId="41C8E929"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7348D" w14:textId="77777777" w:rsidR="008810CF" w:rsidRDefault="008810CF" w:rsidP="00653291">
            <w:pPr>
              <w:spacing w:before="135" w:after="135"/>
              <w:jc w:val="both"/>
              <w:textAlignment w:val="center"/>
            </w:pPr>
            <w:r>
              <w:rPr>
                <w:rFonts w:ascii="Arial" w:hAnsi="Arial" w:cs="Arial"/>
                <w:b/>
                <w:bCs/>
                <w:color w:val="000000"/>
                <w:position w:val="-2"/>
                <w:sz w:val="18"/>
                <w:szCs w:val="18"/>
              </w:rPr>
              <w:t>Ime in priimek</w:t>
            </w:r>
          </w:p>
          <w:p w14:paraId="1B57C510"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112FC75D" w14:textId="77777777" w:rsidR="008810CF" w:rsidRDefault="008810CF" w:rsidP="0065329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FF860" w14:textId="77777777" w:rsidR="008810CF" w:rsidRDefault="008810CF" w:rsidP="00653291">
            <w:pPr>
              <w:spacing w:before="135" w:after="135"/>
              <w:jc w:val="both"/>
              <w:textAlignment w:val="center"/>
            </w:pPr>
            <w:r>
              <w:rPr>
                <w:rFonts w:ascii="Arial" w:hAnsi="Arial" w:cs="Arial"/>
                <w:b/>
                <w:bCs/>
                <w:color w:val="000000"/>
                <w:position w:val="-2"/>
                <w:sz w:val="18"/>
                <w:szCs w:val="18"/>
              </w:rPr>
              <w:t>Naslov prebivališča</w:t>
            </w:r>
          </w:p>
          <w:p w14:paraId="26E8608E"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3BCCEDCB" w14:textId="77777777" w:rsidR="008810CF" w:rsidRDefault="008810CF" w:rsidP="0065329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B6627"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w:t>
            </w:r>
          </w:p>
          <w:p w14:paraId="791AC519"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1308559B"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 gospodarskega subjekta</w:t>
            </w:r>
          </w:p>
        </w:tc>
      </w:tr>
      <w:tr w:rsidR="008810CF" w14:paraId="534021AE"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5992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1E735"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F94E6"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766B61AB"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90027"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67C03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6EFD5"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4EBD0E1D"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ECC2C"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B5F84"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C393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33B2C29A"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33B7D"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DF2C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81B0D"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6BE0519A" w14:textId="77777777" w:rsidR="008810CF" w:rsidRDefault="008810CF" w:rsidP="008810C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10CF" w14:paraId="647EB75A"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781FA" w14:textId="77777777" w:rsidR="008810CF" w:rsidRDefault="008810CF" w:rsidP="0065329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1FF35" w14:textId="77777777" w:rsidR="008810CF" w:rsidRDefault="008810CF" w:rsidP="0065329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84E3F"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 gospodarskega subjekta</w:t>
            </w:r>
          </w:p>
        </w:tc>
      </w:tr>
      <w:tr w:rsidR="008810CF" w14:paraId="54614DDB"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CEA2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0FBE4"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C4C8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65F22340"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F4B0D6"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0D942"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B98C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50E74502"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F373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671E8"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C8FD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0A5C02C3"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F3B03"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7C167"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341B1"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06E2B60E" w14:textId="77777777" w:rsidR="008810CF" w:rsidRDefault="008810CF" w:rsidP="008810C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810CF" w14:paraId="1FE68DC4" w14:textId="77777777" w:rsidTr="00653291">
        <w:tc>
          <w:tcPr>
            <w:tcW w:w="4080" w:type="dxa"/>
            <w:tcMar>
              <w:top w:w="75" w:type="dxa"/>
              <w:bottom w:w="75" w:type="dxa"/>
            </w:tcMar>
            <w:vAlign w:val="center"/>
          </w:tcPr>
          <w:p w14:paraId="426EE7F0"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33C4CC83" w14:textId="77777777" w:rsidR="008810CF" w:rsidRDefault="008810CF" w:rsidP="00653291">
            <w:r>
              <w:rPr>
                <w:rFonts w:ascii="Arial" w:hAnsi="Arial" w:cs="Arial"/>
                <w:color w:val="000000"/>
                <w:position w:val="-2"/>
                <w:sz w:val="18"/>
                <w:szCs w:val="18"/>
              </w:rPr>
              <w:t>Ime in priimek: _____________________</w:t>
            </w:r>
          </w:p>
        </w:tc>
      </w:tr>
      <w:tr w:rsidR="008810CF" w14:paraId="6A31B697" w14:textId="77777777" w:rsidTr="00653291">
        <w:tc>
          <w:tcPr>
            <w:tcW w:w="4080" w:type="dxa"/>
            <w:tcMar>
              <w:top w:w="75" w:type="dxa"/>
              <w:bottom w:w="75" w:type="dxa"/>
            </w:tcMar>
            <w:vAlign w:val="center"/>
          </w:tcPr>
          <w:p w14:paraId="6AD95950"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2F444C59" w14:textId="77777777" w:rsidR="008810CF" w:rsidRDefault="008810CF" w:rsidP="00653291">
            <w:pPr>
              <w:jc w:val="center"/>
            </w:pPr>
            <w:r>
              <w:rPr>
                <w:rFonts w:ascii="Arial" w:hAnsi="Arial" w:cs="Arial"/>
                <w:color w:val="000000"/>
                <w:position w:val="-2"/>
                <w:sz w:val="18"/>
                <w:szCs w:val="18"/>
              </w:rPr>
              <w:t>(žig in podpis)</w:t>
            </w:r>
          </w:p>
        </w:tc>
      </w:tr>
    </w:tbl>
    <w:p w14:paraId="1036AAE8" w14:textId="77777777" w:rsidR="008810CF" w:rsidRDefault="008810CF" w:rsidP="008810CF">
      <w:pPr>
        <w:spacing w:before="225" w:after="225" w:line="240" w:lineRule="auto"/>
        <w:jc w:val="both"/>
      </w:pPr>
      <w:r>
        <w:rPr>
          <w:rFonts w:ascii="Arial" w:hAnsi="Arial" w:cs="Arial"/>
          <w:color w:val="000000"/>
          <w:sz w:val="18"/>
          <w:szCs w:val="18"/>
        </w:rPr>
        <w:t> </w:t>
      </w:r>
    </w:p>
    <w:p w14:paraId="6C1AF756" w14:textId="53B76041" w:rsidR="00605F56" w:rsidRPr="00605F56" w:rsidRDefault="008810CF" w:rsidP="00605F56">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r w:rsidR="00AA2F82">
        <w:rPr>
          <w:rFonts w:ascii="Arial" w:hAnsi="Arial" w:cs="Arial"/>
          <w:i/>
          <w:iCs/>
          <w:color w:val="000000"/>
          <w:sz w:val="18"/>
          <w:szCs w:val="18"/>
        </w:rPr>
        <w:br w:type="page"/>
      </w:r>
    </w:p>
    <w:p w14:paraId="2B61F2C8" w14:textId="735DF097" w:rsidR="00605F56" w:rsidRPr="00590863" w:rsidRDefault="00605F56" w:rsidP="00605F56">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67ABBAD8" w14:textId="77777777" w:rsidR="00605F56" w:rsidRDefault="00605F56" w:rsidP="00605F56"/>
    <w:p w14:paraId="422BE8A7" w14:textId="77777777" w:rsidR="00605F56" w:rsidRDefault="00605F56" w:rsidP="00605F5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298935FF" w14:textId="77777777" w:rsidR="00605F56" w:rsidRDefault="00605F56" w:rsidP="00605F56">
      <w:pPr>
        <w:rPr>
          <w:rFonts w:eastAsiaTheme="majorEastAsia" w:cs="Arial"/>
          <w:b/>
          <w:bCs/>
          <w:sz w:val="26"/>
          <w:szCs w:val="28"/>
        </w:rPr>
      </w:pPr>
    </w:p>
    <w:p w14:paraId="0FE93D9F" w14:textId="77777777" w:rsidR="00605F56" w:rsidRPr="00952123" w:rsidRDefault="00605F56" w:rsidP="00605F5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01EDC945" w14:textId="77777777" w:rsidR="00605F56" w:rsidRPr="00952123" w:rsidRDefault="00605F56" w:rsidP="00605F56">
      <w:pPr>
        <w:pStyle w:val="BlockText"/>
        <w:keepNext/>
        <w:keepLines/>
        <w:tabs>
          <w:tab w:val="left" w:pos="426"/>
        </w:tabs>
        <w:spacing w:line="276" w:lineRule="auto"/>
        <w:ind w:left="0" w:right="-2"/>
        <w:jc w:val="both"/>
        <w:rPr>
          <w:rFonts w:cs="Arial"/>
          <w:smallCaps/>
          <w:sz w:val="18"/>
          <w:szCs w:val="18"/>
        </w:rPr>
      </w:pPr>
    </w:p>
    <w:p w14:paraId="1A4EFAA4" w14:textId="77777777" w:rsidR="00605F56" w:rsidRPr="00952123" w:rsidRDefault="00605F56" w:rsidP="00605F56">
      <w:pPr>
        <w:pStyle w:val="BlockText"/>
        <w:keepNext/>
        <w:keepLines/>
        <w:tabs>
          <w:tab w:val="left" w:pos="426"/>
        </w:tabs>
        <w:spacing w:line="276" w:lineRule="auto"/>
        <w:ind w:left="0" w:right="-2"/>
        <w:jc w:val="both"/>
        <w:rPr>
          <w:rFonts w:cs="Arial"/>
          <w:b/>
          <w:smallCaps/>
          <w:sz w:val="18"/>
          <w:szCs w:val="18"/>
        </w:rPr>
      </w:pPr>
    </w:p>
    <w:p w14:paraId="62F21D40" w14:textId="77777777" w:rsidR="00605F56" w:rsidRPr="00952123" w:rsidRDefault="00605F56" w:rsidP="00605F5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D590F84" w14:textId="77777777" w:rsidR="00605F56" w:rsidRPr="00952123" w:rsidRDefault="00605F56" w:rsidP="00605F56">
      <w:pPr>
        <w:keepNext/>
        <w:keepLines/>
        <w:tabs>
          <w:tab w:val="left" w:pos="284"/>
        </w:tabs>
        <w:jc w:val="both"/>
        <w:rPr>
          <w:rFonts w:cs="Arial"/>
          <w:sz w:val="18"/>
          <w:szCs w:val="18"/>
        </w:rPr>
      </w:pPr>
    </w:p>
    <w:p w14:paraId="5CB5310A" w14:textId="77777777" w:rsidR="00605F56" w:rsidRPr="00952123" w:rsidRDefault="00605F56" w:rsidP="00605F5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E2730AA" w14:textId="77777777" w:rsidR="00605F56" w:rsidRPr="00952123" w:rsidRDefault="00605F56" w:rsidP="00605F56">
      <w:pPr>
        <w:pStyle w:val="ListParagraph"/>
        <w:keepNext/>
        <w:keepLines/>
        <w:numPr>
          <w:ilvl w:val="0"/>
          <w:numId w:val="67"/>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082B00B" w14:textId="77777777" w:rsidR="00605F56" w:rsidRPr="00952123" w:rsidRDefault="00605F56" w:rsidP="00605F56">
      <w:pPr>
        <w:pStyle w:val="ListParagraph"/>
        <w:keepNext/>
        <w:keepLines/>
        <w:numPr>
          <w:ilvl w:val="0"/>
          <w:numId w:val="67"/>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20A85803" w14:textId="77777777" w:rsidR="00605F56" w:rsidRPr="00952123" w:rsidRDefault="00605F56" w:rsidP="00605F56">
      <w:pPr>
        <w:pStyle w:val="ListParagraph"/>
        <w:keepNext/>
        <w:keepLines/>
        <w:numPr>
          <w:ilvl w:val="0"/>
          <w:numId w:val="67"/>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75451F89" w14:textId="77777777" w:rsidR="00605F56" w:rsidRPr="00952123" w:rsidRDefault="00605F56" w:rsidP="00605F56">
      <w:pPr>
        <w:pStyle w:val="ListParagraph"/>
        <w:keepNext/>
        <w:keepLines/>
        <w:numPr>
          <w:ilvl w:val="0"/>
          <w:numId w:val="67"/>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7D7D0AA" w14:textId="77777777" w:rsidR="00605F56" w:rsidRPr="00952123" w:rsidRDefault="00605F56" w:rsidP="00605F56">
      <w:pPr>
        <w:pStyle w:val="datumtevilka"/>
        <w:spacing w:line="276" w:lineRule="auto"/>
        <w:rPr>
          <w:rStyle w:val="Strong"/>
          <w:rFonts w:cs="Arial"/>
          <w:sz w:val="18"/>
          <w:szCs w:val="18"/>
          <w:lang w:val="sl-SI"/>
        </w:rPr>
      </w:pPr>
    </w:p>
    <w:p w14:paraId="2D6CFA60" w14:textId="77777777" w:rsidR="00605F56" w:rsidRPr="00952123" w:rsidRDefault="00605F56" w:rsidP="00605F56">
      <w:pPr>
        <w:pStyle w:val="datumtevilka"/>
        <w:spacing w:line="276" w:lineRule="auto"/>
        <w:rPr>
          <w:rStyle w:val="Strong"/>
          <w:rFonts w:cs="Arial"/>
          <w:sz w:val="18"/>
          <w:szCs w:val="18"/>
          <w:lang w:val="sl-SI"/>
        </w:rPr>
      </w:pPr>
    </w:p>
    <w:p w14:paraId="48CE0F03" w14:textId="77777777" w:rsidR="00605F56" w:rsidRPr="00952123" w:rsidRDefault="00605F56" w:rsidP="00605F56">
      <w:pPr>
        <w:pStyle w:val="datumtevilka"/>
        <w:spacing w:line="276" w:lineRule="auto"/>
        <w:rPr>
          <w:rStyle w:val="Strong"/>
          <w:rFonts w:cs="Arial"/>
          <w:sz w:val="18"/>
          <w:szCs w:val="18"/>
          <w:lang w:val="sl-SI"/>
        </w:rPr>
      </w:pPr>
    </w:p>
    <w:p w14:paraId="2422D3A3" w14:textId="77777777" w:rsidR="00605F56" w:rsidRPr="00952123" w:rsidRDefault="00605F56" w:rsidP="00605F5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605F56" w:rsidRPr="00952123" w14:paraId="4A9B8732" w14:textId="77777777" w:rsidTr="00C876BB">
        <w:tc>
          <w:tcPr>
            <w:tcW w:w="648" w:type="dxa"/>
          </w:tcPr>
          <w:p w14:paraId="671DDD1E" w14:textId="77777777" w:rsidR="00605F56" w:rsidRPr="00952123" w:rsidRDefault="00605F56" w:rsidP="00C876BB">
            <w:pPr>
              <w:ind w:right="-108"/>
              <w:jc w:val="both"/>
              <w:rPr>
                <w:rFonts w:cs="Arial"/>
                <w:sz w:val="18"/>
                <w:szCs w:val="18"/>
              </w:rPr>
            </w:pPr>
          </w:p>
          <w:p w14:paraId="7FB8BDFB" w14:textId="77777777" w:rsidR="00605F56" w:rsidRPr="00952123" w:rsidRDefault="00605F56" w:rsidP="00C876BB">
            <w:pPr>
              <w:ind w:right="-108"/>
              <w:jc w:val="both"/>
              <w:rPr>
                <w:rFonts w:cs="Arial"/>
                <w:sz w:val="18"/>
                <w:szCs w:val="18"/>
              </w:rPr>
            </w:pPr>
          </w:p>
          <w:p w14:paraId="6D5D5093" w14:textId="77777777" w:rsidR="00605F56" w:rsidRPr="00952123" w:rsidRDefault="00605F56" w:rsidP="00C876BB">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2FE90420" w14:textId="77777777" w:rsidR="00605F56" w:rsidRPr="00952123" w:rsidRDefault="00605F56" w:rsidP="00C876BB">
            <w:pPr>
              <w:jc w:val="both"/>
              <w:rPr>
                <w:rFonts w:cs="Arial"/>
                <w:sz w:val="18"/>
                <w:szCs w:val="18"/>
              </w:rPr>
            </w:pPr>
          </w:p>
        </w:tc>
        <w:tc>
          <w:tcPr>
            <w:tcW w:w="2880" w:type="dxa"/>
          </w:tcPr>
          <w:p w14:paraId="195008AF" w14:textId="77777777" w:rsidR="00605F56" w:rsidRPr="00952123" w:rsidRDefault="00605F56" w:rsidP="00C876BB">
            <w:pPr>
              <w:jc w:val="both"/>
              <w:rPr>
                <w:rFonts w:cs="Arial"/>
                <w:sz w:val="18"/>
                <w:szCs w:val="18"/>
              </w:rPr>
            </w:pPr>
          </w:p>
        </w:tc>
        <w:tc>
          <w:tcPr>
            <w:tcW w:w="3704" w:type="dxa"/>
            <w:hideMark/>
          </w:tcPr>
          <w:p w14:paraId="2E69D8DF" w14:textId="77777777" w:rsidR="00605F56" w:rsidRPr="00952123" w:rsidRDefault="00605F56" w:rsidP="00C876BB">
            <w:pPr>
              <w:jc w:val="center"/>
              <w:rPr>
                <w:rFonts w:cs="Arial"/>
                <w:sz w:val="18"/>
                <w:szCs w:val="18"/>
              </w:rPr>
            </w:pPr>
            <w:r w:rsidRPr="00952123">
              <w:rPr>
                <w:rFonts w:cs="Arial"/>
                <w:sz w:val="18"/>
                <w:szCs w:val="18"/>
              </w:rPr>
              <w:t xml:space="preserve">Ime in priimek pooblaščene osebe </w:t>
            </w:r>
          </w:p>
          <w:p w14:paraId="2DB1BECD" w14:textId="77777777" w:rsidR="00605F56" w:rsidRPr="00952123" w:rsidRDefault="00605F56" w:rsidP="00C876BB">
            <w:pPr>
              <w:jc w:val="center"/>
              <w:rPr>
                <w:rFonts w:cs="Arial"/>
                <w:sz w:val="18"/>
                <w:szCs w:val="18"/>
              </w:rPr>
            </w:pPr>
            <w:r w:rsidRPr="00952123">
              <w:rPr>
                <w:rFonts w:cs="Arial"/>
                <w:sz w:val="18"/>
                <w:szCs w:val="18"/>
              </w:rPr>
              <w:t xml:space="preserve">ponudnika / podizvajalca / </w:t>
            </w:r>
          </w:p>
          <w:p w14:paraId="16F18582" w14:textId="77777777" w:rsidR="00605F56" w:rsidRPr="00952123" w:rsidRDefault="00605F56" w:rsidP="00C876BB">
            <w:pPr>
              <w:jc w:val="center"/>
              <w:rPr>
                <w:rFonts w:cs="Arial"/>
                <w:sz w:val="18"/>
                <w:szCs w:val="18"/>
              </w:rPr>
            </w:pPr>
            <w:r w:rsidRPr="00952123">
              <w:rPr>
                <w:rFonts w:cs="Arial"/>
                <w:sz w:val="18"/>
                <w:szCs w:val="18"/>
              </w:rPr>
              <w:t>ponudnika – partnerja v skupini</w:t>
            </w:r>
          </w:p>
        </w:tc>
      </w:tr>
      <w:tr w:rsidR="00605F56" w:rsidRPr="00952123" w14:paraId="2963D045" w14:textId="77777777" w:rsidTr="00C876BB">
        <w:tc>
          <w:tcPr>
            <w:tcW w:w="828" w:type="dxa"/>
            <w:gridSpan w:val="2"/>
          </w:tcPr>
          <w:p w14:paraId="4B9E6121" w14:textId="77777777" w:rsidR="00605F56" w:rsidRPr="00952123" w:rsidRDefault="00605F56" w:rsidP="00C876BB">
            <w:pPr>
              <w:ind w:right="-108"/>
              <w:jc w:val="both"/>
              <w:rPr>
                <w:rFonts w:cs="Arial"/>
                <w:sz w:val="18"/>
                <w:szCs w:val="18"/>
              </w:rPr>
            </w:pPr>
          </w:p>
          <w:p w14:paraId="16011245" w14:textId="77777777" w:rsidR="00605F56" w:rsidRPr="00952123" w:rsidRDefault="00605F56" w:rsidP="00C876BB">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4226AE65" w14:textId="77777777" w:rsidR="00605F56" w:rsidRPr="00952123" w:rsidRDefault="00605F56" w:rsidP="00C876BB">
            <w:pPr>
              <w:jc w:val="both"/>
              <w:rPr>
                <w:rFonts w:cs="Arial"/>
                <w:sz w:val="18"/>
                <w:szCs w:val="18"/>
              </w:rPr>
            </w:pPr>
          </w:p>
        </w:tc>
        <w:tc>
          <w:tcPr>
            <w:tcW w:w="2880" w:type="dxa"/>
          </w:tcPr>
          <w:p w14:paraId="60FD1D8C" w14:textId="77777777" w:rsidR="00605F56" w:rsidRPr="00952123" w:rsidRDefault="00605F56" w:rsidP="00C876BB">
            <w:pPr>
              <w:jc w:val="both"/>
              <w:rPr>
                <w:rFonts w:cs="Arial"/>
                <w:sz w:val="18"/>
                <w:szCs w:val="18"/>
              </w:rPr>
            </w:pPr>
          </w:p>
        </w:tc>
        <w:tc>
          <w:tcPr>
            <w:tcW w:w="3704" w:type="dxa"/>
            <w:tcBorders>
              <w:top w:val="nil"/>
              <w:left w:val="nil"/>
              <w:bottom w:val="single" w:sz="4" w:space="0" w:color="auto"/>
              <w:right w:val="nil"/>
            </w:tcBorders>
          </w:tcPr>
          <w:p w14:paraId="6963814A" w14:textId="77777777" w:rsidR="00605F56" w:rsidRPr="00952123" w:rsidRDefault="00605F56" w:rsidP="00C876BB">
            <w:pPr>
              <w:jc w:val="both"/>
              <w:rPr>
                <w:rFonts w:cs="Arial"/>
                <w:sz w:val="18"/>
                <w:szCs w:val="18"/>
              </w:rPr>
            </w:pPr>
          </w:p>
        </w:tc>
      </w:tr>
      <w:tr w:rsidR="00605F56" w:rsidRPr="00952123" w14:paraId="526E91FC" w14:textId="77777777" w:rsidTr="00C876BB">
        <w:tc>
          <w:tcPr>
            <w:tcW w:w="828" w:type="dxa"/>
            <w:gridSpan w:val="2"/>
          </w:tcPr>
          <w:p w14:paraId="7539BF7B" w14:textId="77777777" w:rsidR="00605F56" w:rsidRPr="00952123" w:rsidRDefault="00605F56" w:rsidP="00C876BB">
            <w:pPr>
              <w:jc w:val="both"/>
              <w:rPr>
                <w:rFonts w:cs="Arial"/>
                <w:sz w:val="18"/>
                <w:szCs w:val="18"/>
              </w:rPr>
            </w:pPr>
          </w:p>
        </w:tc>
        <w:tc>
          <w:tcPr>
            <w:tcW w:w="1800" w:type="dxa"/>
          </w:tcPr>
          <w:p w14:paraId="4373B869" w14:textId="77777777" w:rsidR="00605F56" w:rsidRPr="00952123" w:rsidRDefault="00605F56" w:rsidP="00C876BB">
            <w:pPr>
              <w:jc w:val="both"/>
              <w:rPr>
                <w:rFonts w:cs="Arial"/>
                <w:sz w:val="18"/>
                <w:szCs w:val="18"/>
              </w:rPr>
            </w:pPr>
          </w:p>
        </w:tc>
        <w:tc>
          <w:tcPr>
            <w:tcW w:w="2880" w:type="dxa"/>
            <w:hideMark/>
          </w:tcPr>
          <w:p w14:paraId="49766F2F" w14:textId="77777777" w:rsidR="00605F56" w:rsidRPr="00952123" w:rsidRDefault="00605F56" w:rsidP="00C876BB">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5F942C26" w14:textId="77777777" w:rsidR="00605F56" w:rsidRPr="00952123" w:rsidRDefault="00605F56" w:rsidP="00C876BB">
            <w:pPr>
              <w:jc w:val="both"/>
              <w:rPr>
                <w:rFonts w:cs="Arial"/>
                <w:sz w:val="18"/>
                <w:szCs w:val="18"/>
              </w:rPr>
            </w:pPr>
          </w:p>
        </w:tc>
      </w:tr>
      <w:tr w:rsidR="00605F56" w:rsidRPr="00952123" w14:paraId="757147B2" w14:textId="77777777" w:rsidTr="00C876BB">
        <w:tc>
          <w:tcPr>
            <w:tcW w:w="828" w:type="dxa"/>
            <w:gridSpan w:val="2"/>
          </w:tcPr>
          <w:p w14:paraId="76E344C3" w14:textId="77777777" w:rsidR="00605F56" w:rsidRPr="00952123" w:rsidRDefault="00605F56" w:rsidP="00C876BB">
            <w:pPr>
              <w:jc w:val="both"/>
              <w:rPr>
                <w:rFonts w:cs="Arial"/>
                <w:sz w:val="18"/>
                <w:szCs w:val="18"/>
              </w:rPr>
            </w:pPr>
          </w:p>
        </w:tc>
        <w:tc>
          <w:tcPr>
            <w:tcW w:w="1800" w:type="dxa"/>
          </w:tcPr>
          <w:p w14:paraId="07D1F357" w14:textId="77777777" w:rsidR="00605F56" w:rsidRPr="00952123" w:rsidRDefault="00605F56" w:rsidP="00C876BB">
            <w:pPr>
              <w:jc w:val="both"/>
              <w:rPr>
                <w:rFonts w:cs="Arial"/>
                <w:sz w:val="18"/>
                <w:szCs w:val="18"/>
              </w:rPr>
            </w:pPr>
          </w:p>
        </w:tc>
        <w:tc>
          <w:tcPr>
            <w:tcW w:w="2880" w:type="dxa"/>
          </w:tcPr>
          <w:p w14:paraId="1C7105E2" w14:textId="77777777" w:rsidR="00605F56" w:rsidRPr="00952123" w:rsidRDefault="00605F56" w:rsidP="00C876BB">
            <w:pPr>
              <w:jc w:val="both"/>
              <w:rPr>
                <w:rFonts w:cs="Arial"/>
                <w:sz w:val="18"/>
                <w:szCs w:val="18"/>
              </w:rPr>
            </w:pPr>
          </w:p>
        </w:tc>
        <w:tc>
          <w:tcPr>
            <w:tcW w:w="3704" w:type="dxa"/>
            <w:tcBorders>
              <w:top w:val="nil"/>
              <w:left w:val="nil"/>
              <w:bottom w:val="single" w:sz="4" w:space="0" w:color="auto"/>
              <w:right w:val="nil"/>
            </w:tcBorders>
          </w:tcPr>
          <w:p w14:paraId="36FB6833" w14:textId="77777777" w:rsidR="00605F56" w:rsidRPr="00952123" w:rsidRDefault="00605F56" w:rsidP="00C876BB">
            <w:pPr>
              <w:jc w:val="center"/>
              <w:rPr>
                <w:rFonts w:cs="Arial"/>
                <w:sz w:val="18"/>
                <w:szCs w:val="18"/>
              </w:rPr>
            </w:pPr>
            <w:r w:rsidRPr="00952123">
              <w:rPr>
                <w:rFonts w:cs="Arial"/>
                <w:sz w:val="18"/>
                <w:szCs w:val="18"/>
              </w:rPr>
              <w:t>Podpis pooblaščene osebe</w:t>
            </w:r>
          </w:p>
          <w:p w14:paraId="65D92FBC" w14:textId="77777777" w:rsidR="00605F56" w:rsidRPr="00952123" w:rsidRDefault="00605F56" w:rsidP="00C876BB">
            <w:pPr>
              <w:jc w:val="center"/>
              <w:rPr>
                <w:rFonts w:cs="Arial"/>
                <w:sz w:val="18"/>
                <w:szCs w:val="18"/>
              </w:rPr>
            </w:pPr>
          </w:p>
          <w:p w14:paraId="58093CE0" w14:textId="77777777" w:rsidR="00605F56" w:rsidRPr="00952123" w:rsidRDefault="00605F56" w:rsidP="00C876BB">
            <w:pPr>
              <w:jc w:val="center"/>
              <w:rPr>
                <w:rFonts w:cs="Arial"/>
                <w:sz w:val="18"/>
                <w:szCs w:val="18"/>
              </w:rPr>
            </w:pPr>
          </w:p>
        </w:tc>
      </w:tr>
    </w:tbl>
    <w:p w14:paraId="6EBB5775" w14:textId="2762A143" w:rsidR="005E5175" w:rsidRDefault="005E5175" w:rsidP="008810CF">
      <w:pPr>
        <w:rPr>
          <w:rFonts w:ascii="Arial" w:hAnsi="Arial" w:cs="Arial"/>
          <w:color w:val="FFFFFF" w:themeColor="background1"/>
        </w:rPr>
      </w:pPr>
      <w:r>
        <w:rPr>
          <w:rFonts w:ascii="Arial" w:hAnsi="Arial" w:cs="Arial"/>
          <w:color w:val="FFFFFF" w:themeColor="background1"/>
        </w:rPr>
        <w:t>E</w:t>
      </w:r>
      <w:r w:rsidR="00B57077">
        <w:rPr>
          <w:rFonts w:ascii="Arial" w:hAnsi="Arial" w:cs="Arial"/>
          <w:color w:val="FFFFFF" w:themeColor="background1"/>
        </w:rPr>
        <w:t>c</w:t>
      </w:r>
    </w:p>
    <w:p w14:paraId="3DE7994D" w14:textId="5837C632" w:rsidR="00B57077" w:rsidRPr="00116091" w:rsidRDefault="00B57077" w:rsidP="008810CF">
      <w:pPr>
        <w:rPr>
          <w:rFonts w:ascii="Arial" w:hAnsi="Arial" w:cs="Arial"/>
          <w:color w:val="FFFFFF" w:themeColor="background1"/>
        </w:rPr>
      </w:pPr>
      <w:r>
        <w:rPr>
          <w:rFonts w:ascii="Arial" w:hAnsi="Arial" w:cs="Arial"/>
          <w:color w:val="FFFFFF" w:themeColor="background1"/>
        </w:rPr>
        <w:t xml:space="preserve"> pogodbe</w:t>
      </w:r>
    </w:p>
    <w:p w14:paraId="4FF07073" w14:textId="1569178A" w:rsidR="00555D55" w:rsidRDefault="00504554" w:rsidP="001E674C">
      <w:pPr>
        <w:spacing w:before="120" w:after="120" w:line="240" w:lineRule="auto"/>
        <w:jc w:val="center"/>
        <w:outlineLvl w:val="1"/>
        <w:rPr>
          <w:rFonts w:ascii="Arial" w:hAnsi="Arial" w:cs="Arial"/>
          <w:b/>
          <w:bCs/>
          <w:color w:val="000000"/>
          <w:sz w:val="27"/>
          <w:szCs w:val="27"/>
        </w:rPr>
      </w:pPr>
      <w:r w:rsidRPr="008F0259">
        <w:rPr>
          <w:rFonts w:ascii="Arial" w:hAnsi="Arial" w:cs="Arial"/>
          <w:b/>
          <w:bCs/>
          <w:color w:val="000000"/>
          <w:sz w:val="27"/>
          <w:szCs w:val="27"/>
        </w:rPr>
        <w:lastRenderedPageBreak/>
        <w:t xml:space="preserve">POGODBA O DOBAVI </w:t>
      </w:r>
      <w:r w:rsidR="001E674C" w:rsidRPr="001E674C">
        <w:rPr>
          <w:rFonts w:ascii="Arial" w:hAnsi="Arial" w:cs="Arial"/>
          <w:b/>
          <w:bCs/>
          <w:color w:val="000000"/>
          <w:sz w:val="27"/>
          <w:szCs w:val="27"/>
        </w:rPr>
        <w:t>GASILSKEGA VOZILA ZA DOBAVO VODE GVC-3</w:t>
      </w:r>
      <w:r w:rsidR="00475587">
        <w:rPr>
          <w:rFonts w:ascii="Arial" w:hAnsi="Arial" w:cs="Arial"/>
          <w:b/>
          <w:bCs/>
          <w:color w:val="000000"/>
          <w:sz w:val="27"/>
          <w:szCs w:val="27"/>
        </w:rPr>
        <w:t xml:space="preserve"> </w:t>
      </w:r>
      <w:r w:rsidR="001E674C" w:rsidRPr="001E674C">
        <w:rPr>
          <w:rFonts w:ascii="Arial" w:hAnsi="Arial" w:cs="Arial"/>
          <w:b/>
          <w:bCs/>
          <w:color w:val="000000"/>
          <w:sz w:val="27"/>
          <w:szCs w:val="27"/>
        </w:rPr>
        <w:t>ZA POTREBE PROSTOVOLJNEGA GASILSKEGA DRUŠTVA MAVČIČE</w:t>
      </w:r>
    </w:p>
    <w:p w14:paraId="16B84E1D" w14:textId="77777777" w:rsidR="001E674C" w:rsidRDefault="001E674C" w:rsidP="001E674C">
      <w:pPr>
        <w:spacing w:before="120" w:after="120" w:line="240" w:lineRule="auto"/>
        <w:jc w:val="center"/>
        <w:rPr>
          <w:rFonts w:ascii="Arial" w:hAnsi="Arial" w:cs="Arial"/>
          <w:color w:val="000000"/>
          <w:sz w:val="18"/>
          <w:szCs w:val="18"/>
        </w:rPr>
      </w:pPr>
    </w:p>
    <w:p w14:paraId="5616C637" w14:textId="4AAAD4F3" w:rsidR="00555D55" w:rsidRDefault="00B57077" w:rsidP="001E674C">
      <w:pPr>
        <w:spacing w:before="120" w:after="120" w:line="240" w:lineRule="auto"/>
        <w:jc w:val="center"/>
      </w:pPr>
      <w:r>
        <w:rPr>
          <w:rFonts w:ascii="Arial" w:hAnsi="Arial" w:cs="Arial"/>
          <w:color w:val="000000"/>
          <w:sz w:val="18"/>
          <w:szCs w:val="18"/>
        </w:rPr>
        <w:t>sklenjena med</w:t>
      </w:r>
    </w:p>
    <w:p w14:paraId="42BF0F09" w14:textId="64E91240" w:rsidR="00555D55" w:rsidRDefault="00B57077">
      <w:pPr>
        <w:spacing w:after="0" w:line="240" w:lineRule="auto"/>
      </w:pPr>
      <w:r>
        <w:rPr>
          <w:rFonts w:ascii="Arial" w:hAnsi="Arial" w:cs="Arial"/>
          <w:b/>
          <w:bCs/>
          <w:color w:val="000000"/>
          <w:sz w:val="18"/>
          <w:szCs w:val="18"/>
        </w:rPr>
        <w:t>NAROČNIKOM: GASILSKA ZVEZA MESTNE OBČINE KRANJ</w:t>
      </w:r>
      <w:r w:rsidRPr="00617205">
        <w:rPr>
          <w:rFonts w:ascii="Arial" w:hAnsi="Arial" w:cs="Arial"/>
          <w:color w:val="000000"/>
          <w:sz w:val="18"/>
          <w:szCs w:val="18"/>
        </w:rPr>
        <w:t xml:space="preserve">, Bleiweisova cesta 34, 4000 </w:t>
      </w:r>
      <w:r w:rsidR="00617205">
        <w:rPr>
          <w:rFonts w:ascii="Arial" w:hAnsi="Arial" w:cs="Arial"/>
          <w:color w:val="000000"/>
          <w:sz w:val="18"/>
          <w:szCs w:val="18"/>
        </w:rPr>
        <w:t>Kranj</w:t>
      </w:r>
      <w:r w:rsidRPr="00617205">
        <w:rPr>
          <w:rFonts w:ascii="Arial" w:hAnsi="Arial" w:cs="Arial"/>
          <w:color w:val="000000"/>
          <w:sz w:val="18"/>
          <w:szCs w:val="18"/>
        </w:rPr>
        <w:t>,</w:t>
      </w:r>
      <w:r>
        <w:rPr>
          <w:rFonts w:ascii="Arial" w:hAnsi="Arial" w:cs="Arial"/>
          <w:color w:val="000000"/>
          <w:sz w:val="18"/>
          <w:szCs w:val="18"/>
        </w:rPr>
        <w:br/>
        <w:t xml:space="preserve">ki ga zastopa </w:t>
      </w:r>
      <w:r w:rsidR="00492E05">
        <w:rPr>
          <w:rFonts w:ascii="Arial" w:hAnsi="Arial" w:cs="Arial"/>
          <w:color w:val="000000"/>
          <w:sz w:val="18"/>
          <w:szCs w:val="18"/>
        </w:rPr>
        <w:t>Jana Potočnik</w:t>
      </w:r>
      <w:r>
        <w:rPr>
          <w:rFonts w:ascii="Arial" w:hAnsi="Arial" w:cs="Arial"/>
          <w:color w:val="000000"/>
          <w:sz w:val="18"/>
          <w:szCs w:val="18"/>
        </w:rPr>
        <w:t xml:space="preserve">, </w:t>
      </w:r>
      <w:r w:rsidR="00FD68CC">
        <w:rPr>
          <w:rFonts w:ascii="Arial" w:hAnsi="Arial" w:cs="Arial"/>
          <w:color w:val="000000"/>
          <w:sz w:val="18"/>
          <w:szCs w:val="18"/>
        </w:rPr>
        <w:t>predsednica</w:t>
      </w:r>
      <w:r>
        <w:rPr>
          <w:rFonts w:ascii="Arial" w:hAnsi="Arial" w:cs="Arial"/>
          <w:color w:val="000000"/>
          <w:sz w:val="18"/>
          <w:szCs w:val="18"/>
        </w:rPr>
        <w:t xml:space="preserve"> GZ MO Kranj</w:t>
      </w:r>
      <w:r>
        <w:br/>
      </w:r>
    </w:p>
    <w:tbl>
      <w:tblPr>
        <w:tblStyle w:val="NormalTablePHPDOCX"/>
        <w:tblW w:w="4961" w:type="pct"/>
        <w:tblInd w:w="108" w:type="dxa"/>
        <w:tblLook w:val="04A0" w:firstRow="1" w:lastRow="0" w:firstColumn="1" w:lastColumn="0" w:noHBand="0" w:noVBand="1"/>
      </w:tblPr>
      <w:tblGrid>
        <w:gridCol w:w="3238"/>
        <w:gridCol w:w="5761"/>
      </w:tblGrid>
      <w:tr w:rsidR="00555D55" w14:paraId="1A34F1A5" w14:textId="77777777" w:rsidTr="00FC7332">
        <w:tc>
          <w:tcPr>
            <w:tcW w:w="3300" w:type="dxa"/>
            <w:tcMar>
              <w:top w:w="0" w:type="auto"/>
              <w:bottom w:w="0" w:type="auto"/>
            </w:tcMar>
            <w:vAlign w:val="center"/>
          </w:tcPr>
          <w:p w14:paraId="36B0AB0E" w14:textId="77777777" w:rsidR="00555D55" w:rsidRDefault="00B57077">
            <w:r>
              <w:rPr>
                <w:rFonts w:ascii="Arial" w:hAnsi="Arial" w:cs="Arial"/>
                <w:color w:val="000000"/>
                <w:position w:val="-2"/>
                <w:sz w:val="18"/>
                <w:szCs w:val="18"/>
              </w:rPr>
              <w:t>Matična številka:</w:t>
            </w:r>
          </w:p>
        </w:tc>
        <w:tc>
          <w:tcPr>
            <w:tcW w:w="5914" w:type="dxa"/>
            <w:tcMar>
              <w:top w:w="0" w:type="auto"/>
              <w:bottom w:w="0" w:type="auto"/>
            </w:tcMar>
            <w:vAlign w:val="center"/>
          </w:tcPr>
          <w:p w14:paraId="329F094F" w14:textId="77777777" w:rsidR="00555D55" w:rsidRDefault="00B57077">
            <w:r>
              <w:rPr>
                <w:rFonts w:ascii="Arial" w:hAnsi="Arial" w:cs="Arial"/>
                <w:color w:val="000000"/>
                <w:position w:val="-2"/>
                <w:sz w:val="18"/>
                <w:szCs w:val="18"/>
              </w:rPr>
              <w:t>1167618000</w:t>
            </w:r>
          </w:p>
        </w:tc>
      </w:tr>
      <w:tr w:rsidR="00555D55" w14:paraId="66478CD3" w14:textId="77777777" w:rsidTr="00FC7332">
        <w:tc>
          <w:tcPr>
            <w:tcW w:w="3300" w:type="dxa"/>
            <w:tcMar>
              <w:top w:w="0" w:type="auto"/>
              <w:bottom w:w="0" w:type="auto"/>
            </w:tcMar>
            <w:vAlign w:val="center"/>
          </w:tcPr>
          <w:p w14:paraId="7C270787" w14:textId="77777777" w:rsidR="00555D55" w:rsidRDefault="00B57077">
            <w:r>
              <w:rPr>
                <w:rFonts w:ascii="Arial" w:hAnsi="Arial" w:cs="Arial"/>
                <w:color w:val="000000"/>
                <w:position w:val="-2"/>
                <w:sz w:val="18"/>
                <w:szCs w:val="18"/>
              </w:rPr>
              <w:t>Identifikacijska številka (ID za DDV):</w:t>
            </w:r>
          </w:p>
        </w:tc>
        <w:tc>
          <w:tcPr>
            <w:tcW w:w="5914" w:type="dxa"/>
            <w:tcMar>
              <w:top w:w="0" w:type="auto"/>
              <w:bottom w:w="0" w:type="auto"/>
            </w:tcMar>
            <w:vAlign w:val="center"/>
          </w:tcPr>
          <w:p w14:paraId="0058B5EA" w14:textId="77777777" w:rsidR="00555D55" w:rsidRDefault="00B57077">
            <w:r>
              <w:rPr>
                <w:rFonts w:ascii="Arial" w:hAnsi="Arial" w:cs="Arial"/>
                <w:color w:val="000000"/>
                <w:position w:val="-2"/>
                <w:sz w:val="18"/>
                <w:szCs w:val="18"/>
              </w:rPr>
              <w:t>34929703</w:t>
            </w:r>
          </w:p>
        </w:tc>
      </w:tr>
      <w:tr w:rsidR="00555D55" w14:paraId="506E5210" w14:textId="77777777" w:rsidTr="00FC7332">
        <w:tc>
          <w:tcPr>
            <w:tcW w:w="3300" w:type="dxa"/>
            <w:tcMar>
              <w:top w:w="0" w:type="auto"/>
              <w:bottom w:w="0" w:type="auto"/>
            </w:tcMar>
            <w:vAlign w:val="center"/>
          </w:tcPr>
          <w:p w14:paraId="61F26B0B" w14:textId="77777777" w:rsidR="00555D55" w:rsidRDefault="00B57077">
            <w:r>
              <w:rPr>
                <w:rFonts w:ascii="Arial" w:hAnsi="Arial" w:cs="Arial"/>
                <w:color w:val="000000"/>
                <w:position w:val="-2"/>
                <w:sz w:val="18"/>
                <w:szCs w:val="18"/>
              </w:rPr>
              <w:t>Transakcijski račun (TRR):</w:t>
            </w:r>
          </w:p>
        </w:tc>
        <w:tc>
          <w:tcPr>
            <w:tcW w:w="5914" w:type="dxa"/>
            <w:tcMar>
              <w:top w:w="0" w:type="auto"/>
              <w:bottom w:w="0" w:type="auto"/>
            </w:tcMar>
            <w:vAlign w:val="center"/>
          </w:tcPr>
          <w:p w14:paraId="2C017EE8" w14:textId="17D8589D" w:rsidR="00555D55" w:rsidRDefault="00B57077">
            <w:r>
              <w:rPr>
                <w:rFonts w:ascii="Arial" w:hAnsi="Arial" w:cs="Arial"/>
                <w:color w:val="000000"/>
                <w:position w:val="-2"/>
                <w:sz w:val="18"/>
                <w:szCs w:val="18"/>
              </w:rPr>
              <w:t>SI56 6100 0000 8395 212</w:t>
            </w:r>
            <w:r w:rsidR="00FC7332">
              <w:rPr>
                <w:rFonts w:ascii="Arial" w:hAnsi="Arial" w:cs="Arial"/>
                <w:color w:val="000000"/>
                <w:position w:val="-2"/>
                <w:sz w:val="18"/>
                <w:szCs w:val="18"/>
              </w:rPr>
              <w:t xml:space="preserve"> odprt pri Delavska hranilnica d.d. Ljubljana</w:t>
            </w:r>
          </w:p>
        </w:tc>
      </w:tr>
    </w:tbl>
    <w:p w14:paraId="3F210784" w14:textId="77777777" w:rsidR="001E674C" w:rsidRDefault="001E674C" w:rsidP="00E13436">
      <w:pPr>
        <w:spacing w:after="0" w:line="240" w:lineRule="auto"/>
        <w:jc w:val="center"/>
        <w:rPr>
          <w:rFonts w:ascii="Arial" w:hAnsi="Arial" w:cs="Arial"/>
          <w:color w:val="000000"/>
          <w:sz w:val="18"/>
          <w:szCs w:val="18"/>
        </w:rPr>
      </w:pPr>
    </w:p>
    <w:p w14:paraId="748B920E" w14:textId="5E56B315" w:rsidR="009A2F39" w:rsidRPr="00E13436" w:rsidRDefault="009A2F39" w:rsidP="00E13436">
      <w:pPr>
        <w:spacing w:after="0" w:line="240" w:lineRule="auto"/>
        <w:jc w:val="center"/>
        <w:rPr>
          <w:rFonts w:ascii="Arial" w:hAnsi="Arial" w:cs="Arial"/>
          <w:color w:val="000000"/>
          <w:sz w:val="18"/>
          <w:szCs w:val="18"/>
        </w:rPr>
      </w:pPr>
      <w:r w:rsidRPr="00E13436">
        <w:rPr>
          <w:rFonts w:ascii="Arial" w:hAnsi="Arial" w:cs="Arial"/>
          <w:color w:val="000000"/>
          <w:sz w:val="18"/>
          <w:szCs w:val="18"/>
        </w:rPr>
        <w:t>ter</w:t>
      </w:r>
    </w:p>
    <w:p w14:paraId="296F1714" w14:textId="77777777" w:rsidR="009A2F39" w:rsidRDefault="009A2F39" w:rsidP="009A2F39">
      <w:pPr>
        <w:spacing w:after="0" w:line="240" w:lineRule="auto"/>
        <w:rPr>
          <w:rFonts w:ascii="Arial" w:hAnsi="Arial" w:cs="Arial"/>
          <w:b/>
          <w:bCs/>
          <w:color w:val="000000"/>
          <w:sz w:val="18"/>
          <w:szCs w:val="18"/>
        </w:rPr>
      </w:pPr>
    </w:p>
    <w:p w14:paraId="25D514A3" w14:textId="77777777" w:rsidR="009A2F39" w:rsidRDefault="009A2F39" w:rsidP="009A2F39">
      <w:pPr>
        <w:spacing w:after="0" w:line="240" w:lineRule="auto"/>
        <w:rPr>
          <w:rFonts w:ascii="Arial" w:hAnsi="Arial" w:cs="Arial"/>
          <w:b/>
          <w:bCs/>
          <w:color w:val="000000"/>
          <w:sz w:val="18"/>
          <w:szCs w:val="18"/>
        </w:rPr>
      </w:pPr>
      <w:r>
        <w:rPr>
          <w:rFonts w:ascii="Arial" w:hAnsi="Arial" w:cs="Arial"/>
          <w:b/>
          <w:bCs/>
          <w:color w:val="000000"/>
          <w:sz w:val="18"/>
          <w:szCs w:val="18"/>
        </w:rPr>
        <w:t>LASTNIKOM IN UPORABNIKOM</w:t>
      </w:r>
    </w:p>
    <w:p w14:paraId="7A8577CB" w14:textId="77777777" w:rsidR="009A2F39" w:rsidRDefault="009A2F39" w:rsidP="009A2F39">
      <w:pPr>
        <w:spacing w:after="0" w:line="240" w:lineRule="auto"/>
        <w:rPr>
          <w:rFonts w:ascii="Arial" w:hAnsi="Arial" w:cs="Arial"/>
          <w:b/>
          <w:bCs/>
          <w:color w:val="000000"/>
          <w:sz w:val="18"/>
          <w:szCs w:val="18"/>
        </w:rPr>
      </w:pPr>
    </w:p>
    <w:p w14:paraId="6D51AAFE" w14:textId="40B19E77" w:rsidR="009A2F39" w:rsidRDefault="00617205" w:rsidP="009A2F39">
      <w:pPr>
        <w:spacing w:after="0" w:line="240" w:lineRule="auto"/>
      </w:pPr>
      <w:r w:rsidRPr="00617205">
        <w:rPr>
          <w:rFonts w:ascii="Arial" w:hAnsi="Arial" w:cs="Arial"/>
          <w:b/>
          <w:bCs/>
          <w:color w:val="000000"/>
          <w:sz w:val="18"/>
          <w:szCs w:val="18"/>
        </w:rPr>
        <w:t>PROSTOVOLJNO GASILSKO DRUŠTVO MAVČIČE</w:t>
      </w:r>
      <w:r w:rsidR="009A2F39" w:rsidRPr="00617205">
        <w:rPr>
          <w:rFonts w:ascii="Arial" w:hAnsi="Arial" w:cs="Arial"/>
          <w:color w:val="000000"/>
          <w:sz w:val="18"/>
          <w:szCs w:val="18"/>
        </w:rPr>
        <w:t xml:space="preserve">, </w:t>
      </w:r>
      <w:r w:rsidRPr="00617205">
        <w:rPr>
          <w:rFonts w:ascii="Arial" w:hAnsi="Arial" w:cs="Arial"/>
          <w:color w:val="000000"/>
          <w:sz w:val="18"/>
          <w:szCs w:val="18"/>
        </w:rPr>
        <w:t>Mavčiče 69</w:t>
      </w:r>
      <w:r w:rsidR="00AA5319" w:rsidRPr="00617205">
        <w:rPr>
          <w:rFonts w:ascii="Arial" w:hAnsi="Arial" w:cs="Arial"/>
          <w:color w:val="000000"/>
          <w:sz w:val="18"/>
          <w:szCs w:val="18"/>
        </w:rPr>
        <w:t xml:space="preserve">, </w:t>
      </w:r>
      <w:r w:rsidRPr="00617205">
        <w:rPr>
          <w:rFonts w:ascii="Arial" w:hAnsi="Arial" w:cs="Arial"/>
          <w:color w:val="000000"/>
          <w:sz w:val="18"/>
          <w:szCs w:val="18"/>
        </w:rPr>
        <w:t>4211 Mavčiče</w:t>
      </w:r>
      <w:r w:rsidR="009A2F39">
        <w:rPr>
          <w:rFonts w:ascii="Arial" w:hAnsi="Arial" w:cs="Arial"/>
          <w:color w:val="000000"/>
          <w:sz w:val="18"/>
          <w:szCs w:val="18"/>
        </w:rPr>
        <w:br/>
        <w:t xml:space="preserve">ki ga zastopa </w:t>
      </w:r>
      <w:r w:rsidR="00B82B8B">
        <w:rPr>
          <w:rFonts w:ascii="Arial" w:hAnsi="Arial" w:cs="Arial"/>
          <w:color w:val="000000"/>
          <w:sz w:val="18"/>
          <w:szCs w:val="18"/>
        </w:rPr>
        <w:t>Albin Toni</w:t>
      </w:r>
      <w:r w:rsidR="009A2F39">
        <w:rPr>
          <w:rFonts w:ascii="Arial" w:hAnsi="Arial" w:cs="Arial"/>
          <w:color w:val="000000"/>
          <w:sz w:val="18"/>
          <w:szCs w:val="18"/>
        </w:rPr>
        <w:t>, predsednik</w:t>
      </w:r>
      <w:r w:rsidR="009A2F39">
        <w:br/>
      </w:r>
    </w:p>
    <w:tbl>
      <w:tblPr>
        <w:tblStyle w:val="NormalTablePHPDOCX"/>
        <w:tblW w:w="4961" w:type="pct"/>
        <w:tblInd w:w="108" w:type="dxa"/>
        <w:tblLook w:val="04A0" w:firstRow="1" w:lastRow="0" w:firstColumn="1" w:lastColumn="0" w:noHBand="0" w:noVBand="1"/>
      </w:tblPr>
      <w:tblGrid>
        <w:gridCol w:w="3238"/>
        <w:gridCol w:w="5761"/>
      </w:tblGrid>
      <w:tr w:rsidR="009A2F39" w14:paraId="61DE8B21" w14:textId="77777777" w:rsidTr="00653291">
        <w:tc>
          <w:tcPr>
            <w:tcW w:w="3300" w:type="dxa"/>
            <w:tcMar>
              <w:top w:w="0" w:type="auto"/>
              <w:bottom w:w="0" w:type="auto"/>
            </w:tcMar>
            <w:vAlign w:val="center"/>
          </w:tcPr>
          <w:p w14:paraId="7119C30A" w14:textId="77777777" w:rsidR="009A2F39" w:rsidRDefault="009A2F39" w:rsidP="00653291">
            <w:r>
              <w:rPr>
                <w:rFonts w:ascii="Arial" w:hAnsi="Arial" w:cs="Arial"/>
                <w:color w:val="000000"/>
                <w:position w:val="-2"/>
                <w:sz w:val="18"/>
                <w:szCs w:val="18"/>
              </w:rPr>
              <w:t>Matična številka:</w:t>
            </w:r>
          </w:p>
        </w:tc>
        <w:tc>
          <w:tcPr>
            <w:tcW w:w="5914" w:type="dxa"/>
            <w:tcMar>
              <w:top w:w="0" w:type="auto"/>
              <w:bottom w:w="0" w:type="auto"/>
            </w:tcMar>
            <w:vAlign w:val="center"/>
          </w:tcPr>
          <w:p w14:paraId="045C3EB6" w14:textId="5D43E1B0" w:rsidR="009A2F39" w:rsidRPr="002B3BBC" w:rsidRDefault="00617205" w:rsidP="00653291">
            <w:pPr>
              <w:rPr>
                <w:rFonts w:ascii="Arial" w:hAnsi="Arial" w:cs="Arial"/>
                <w:sz w:val="18"/>
                <w:szCs w:val="18"/>
              </w:rPr>
            </w:pPr>
            <w:r w:rsidRPr="00617205">
              <w:rPr>
                <w:rFonts w:ascii="Arial" w:hAnsi="Arial" w:cs="Arial"/>
                <w:sz w:val="18"/>
                <w:szCs w:val="18"/>
              </w:rPr>
              <w:t>5155606000</w:t>
            </w:r>
          </w:p>
        </w:tc>
      </w:tr>
      <w:tr w:rsidR="009A2F39" w14:paraId="5964B8CB" w14:textId="77777777" w:rsidTr="00653291">
        <w:tc>
          <w:tcPr>
            <w:tcW w:w="3300" w:type="dxa"/>
            <w:tcMar>
              <w:top w:w="0" w:type="auto"/>
              <w:bottom w:w="0" w:type="auto"/>
            </w:tcMar>
            <w:vAlign w:val="center"/>
          </w:tcPr>
          <w:p w14:paraId="318C67FA" w14:textId="77777777" w:rsidR="009A2F39" w:rsidRDefault="009A2F39" w:rsidP="00653291">
            <w:r>
              <w:rPr>
                <w:rFonts w:ascii="Arial" w:hAnsi="Arial" w:cs="Arial"/>
                <w:color w:val="000000"/>
                <w:position w:val="-2"/>
                <w:sz w:val="18"/>
                <w:szCs w:val="18"/>
              </w:rPr>
              <w:t>Identifikacijska številka (ID za DDV):</w:t>
            </w:r>
          </w:p>
        </w:tc>
        <w:tc>
          <w:tcPr>
            <w:tcW w:w="5914" w:type="dxa"/>
            <w:tcMar>
              <w:top w:w="0" w:type="auto"/>
              <w:bottom w:w="0" w:type="auto"/>
            </w:tcMar>
            <w:vAlign w:val="center"/>
          </w:tcPr>
          <w:p w14:paraId="727DA660" w14:textId="3D4AD0D3" w:rsidR="009A2F39" w:rsidRPr="002B3BBC" w:rsidRDefault="00617205" w:rsidP="00653291">
            <w:r w:rsidRPr="00617205">
              <w:rPr>
                <w:rFonts w:ascii="Arial" w:hAnsi="Arial" w:cs="Arial"/>
                <w:color w:val="000000"/>
                <w:position w:val="-2"/>
                <w:sz w:val="18"/>
                <w:szCs w:val="18"/>
              </w:rPr>
              <w:t>71126945</w:t>
            </w:r>
          </w:p>
        </w:tc>
      </w:tr>
      <w:tr w:rsidR="009A2F39" w14:paraId="533969A8" w14:textId="77777777" w:rsidTr="00653291">
        <w:tc>
          <w:tcPr>
            <w:tcW w:w="3300" w:type="dxa"/>
            <w:tcMar>
              <w:top w:w="0" w:type="auto"/>
              <w:bottom w:w="0" w:type="auto"/>
            </w:tcMar>
            <w:vAlign w:val="center"/>
          </w:tcPr>
          <w:p w14:paraId="081230C5" w14:textId="77777777" w:rsidR="009A2F39" w:rsidRDefault="009A2F39" w:rsidP="00653291">
            <w:r>
              <w:rPr>
                <w:rFonts w:ascii="Arial" w:hAnsi="Arial" w:cs="Arial"/>
                <w:color w:val="000000"/>
                <w:position w:val="-2"/>
                <w:sz w:val="18"/>
                <w:szCs w:val="18"/>
              </w:rPr>
              <w:t>Transakcijski račun (TRR):</w:t>
            </w:r>
          </w:p>
        </w:tc>
        <w:tc>
          <w:tcPr>
            <w:tcW w:w="5914" w:type="dxa"/>
            <w:tcMar>
              <w:top w:w="0" w:type="auto"/>
              <w:bottom w:w="0" w:type="auto"/>
            </w:tcMar>
            <w:vAlign w:val="center"/>
          </w:tcPr>
          <w:p w14:paraId="3CE5B40F" w14:textId="24FBBEB6" w:rsidR="009A2F39" w:rsidRDefault="00617205" w:rsidP="00653291">
            <w:r w:rsidRPr="00617205">
              <w:rPr>
                <w:rFonts w:ascii="Arial" w:hAnsi="Arial" w:cs="Arial"/>
                <w:color w:val="000000"/>
                <w:position w:val="-2"/>
                <w:sz w:val="18"/>
                <w:szCs w:val="18"/>
              </w:rPr>
              <w:t>SI56 0700 0000 0090 397</w:t>
            </w:r>
            <w:r w:rsidR="00AA5319" w:rsidRPr="00AA5319">
              <w:rPr>
                <w:rFonts w:ascii="Arial" w:hAnsi="Arial" w:cs="Arial"/>
                <w:color w:val="000000"/>
                <w:position w:val="-2"/>
                <w:sz w:val="18"/>
                <w:szCs w:val="18"/>
              </w:rPr>
              <w:t xml:space="preserve"> </w:t>
            </w:r>
            <w:r w:rsidR="009A2F39">
              <w:rPr>
                <w:rFonts w:ascii="Arial" w:hAnsi="Arial" w:cs="Arial"/>
                <w:color w:val="000000"/>
                <w:position w:val="-2"/>
                <w:sz w:val="18"/>
                <w:szCs w:val="18"/>
              </w:rPr>
              <w:t xml:space="preserve">odprt pri </w:t>
            </w:r>
            <w:r w:rsidRPr="00617205">
              <w:rPr>
                <w:rFonts w:ascii="Arial" w:hAnsi="Arial" w:cs="Arial"/>
                <w:color w:val="000000"/>
                <w:position w:val="-2"/>
                <w:sz w:val="18"/>
                <w:szCs w:val="18"/>
              </w:rPr>
              <w:t>GB d.d., Kranj</w:t>
            </w:r>
          </w:p>
        </w:tc>
      </w:tr>
    </w:tbl>
    <w:p w14:paraId="7A435C90" w14:textId="77777777" w:rsidR="00555D55" w:rsidRDefault="00B57077">
      <w:pPr>
        <w:spacing w:before="225" w:after="225" w:line="240" w:lineRule="auto"/>
        <w:jc w:val="center"/>
      </w:pPr>
      <w:r>
        <w:rPr>
          <w:rFonts w:ascii="Arial" w:hAnsi="Arial" w:cs="Arial"/>
          <w:color w:val="000000"/>
          <w:sz w:val="18"/>
          <w:szCs w:val="18"/>
        </w:rPr>
        <w:t>in</w:t>
      </w:r>
    </w:p>
    <w:p w14:paraId="0542E758" w14:textId="47EA1D86" w:rsidR="00555D55" w:rsidRDefault="00AA5319">
      <w:pPr>
        <w:spacing w:before="225" w:after="225" w:line="240" w:lineRule="auto"/>
        <w:jc w:val="both"/>
      </w:pPr>
      <w:r>
        <w:rPr>
          <w:rFonts w:ascii="Arial" w:hAnsi="Arial" w:cs="Arial"/>
          <w:b/>
          <w:bCs/>
          <w:color w:val="000000"/>
          <w:sz w:val="18"/>
          <w:szCs w:val="18"/>
        </w:rPr>
        <w:t>DOBAVITELJEM</w:t>
      </w:r>
      <w:r w:rsidR="00B57077">
        <w:rPr>
          <w:rFonts w:ascii="Arial" w:hAnsi="Arial" w:cs="Arial"/>
          <w:b/>
          <w:bCs/>
          <w:color w:val="000000"/>
          <w:sz w:val="18"/>
          <w:szCs w:val="18"/>
        </w:rPr>
        <w:t>: </w:t>
      </w:r>
      <w:r w:rsidR="00B57077">
        <w:rPr>
          <w:rFonts w:ascii="Arial" w:hAnsi="Arial" w:cs="Arial"/>
          <w:color w:val="000000"/>
          <w:sz w:val="18"/>
          <w:szCs w:val="18"/>
        </w:rPr>
        <w:t>___________________________________,</w:t>
      </w:r>
      <w:r w:rsidR="00B5707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55D55" w14:paraId="7FCC8416" w14:textId="77777777">
        <w:tc>
          <w:tcPr>
            <w:tcW w:w="3300" w:type="dxa"/>
            <w:tcMar>
              <w:top w:w="0" w:type="auto"/>
              <w:bottom w:w="0" w:type="auto"/>
            </w:tcMar>
            <w:vAlign w:val="center"/>
          </w:tcPr>
          <w:p w14:paraId="72B1C527" w14:textId="77777777" w:rsidR="00555D55" w:rsidRDefault="00B570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8E54D20" w14:textId="77777777" w:rsidR="00555D55" w:rsidRDefault="00B57077">
            <w:r>
              <w:rPr>
                <w:rFonts w:ascii="Arial" w:hAnsi="Arial" w:cs="Arial"/>
                <w:color w:val="000000"/>
                <w:position w:val="-2"/>
                <w:sz w:val="18"/>
                <w:szCs w:val="18"/>
              </w:rPr>
              <w:t> </w:t>
            </w:r>
          </w:p>
        </w:tc>
      </w:tr>
      <w:tr w:rsidR="00555D55" w14:paraId="5825C44A" w14:textId="77777777">
        <w:tc>
          <w:tcPr>
            <w:tcW w:w="3300" w:type="dxa"/>
            <w:tcMar>
              <w:top w:w="0" w:type="auto"/>
              <w:bottom w:w="0" w:type="auto"/>
            </w:tcMar>
            <w:vAlign w:val="center"/>
          </w:tcPr>
          <w:p w14:paraId="63F43A6C" w14:textId="77777777" w:rsidR="00555D55" w:rsidRDefault="00B570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B7239F2" w14:textId="77777777" w:rsidR="00555D55" w:rsidRDefault="00B57077">
            <w:r>
              <w:rPr>
                <w:rFonts w:ascii="Arial" w:hAnsi="Arial" w:cs="Arial"/>
                <w:color w:val="000000"/>
                <w:position w:val="-2"/>
                <w:sz w:val="18"/>
                <w:szCs w:val="18"/>
              </w:rPr>
              <w:t> </w:t>
            </w:r>
          </w:p>
        </w:tc>
      </w:tr>
      <w:tr w:rsidR="00555D55" w14:paraId="601BAA3C" w14:textId="77777777">
        <w:tc>
          <w:tcPr>
            <w:tcW w:w="3300" w:type="dxa"/>
            <w:tcMar>
              <w:top w:w="0" w:type="auto"/>
              <w:bottom w:w="0" w:type="auto"/>
            </w:tcMar>
            <w:vAlign w:val="center"/>
          </w:tcPr>
          <w:p w14:paraId="3BE840BF" w14:textId="77777777" w:rsidR="00555D55" w:rsidRDefault="00B570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08AE83" w14:textId="77777777" w:rsidR="00555D55" w:rsidRDefault="00B57077">
            <w:r>
              <w:rPr>
                <w:rFonts w:ascii="Arial" w:hAnsi="Arial" w:cs="Arial"/>
                <w:color w:val="000000"/>
                <w:position w:val="-2"/>
                <w:sz w:val="18"/>
                <w:szCs w:val="18"/>
              </w:rPr>
              <w:t> </w:t>
            </w:r>
          </w:p>
        </w:tc>
      </w:tr>
    </w:tbl>
    <w:p w14:paraId="205EA70D" w14:textId="77777777" w:rsidR="00555D55" w:rsidRDefault="00B57077">
      <w:pPr>
        <w:spacing w:before="225" w:after="225" w:line="240" w:lineRule="auto"/>
        <w:jc w:val="both"/>
      </w:pPr>
      <w:r>
        <w:rPr>
          <w:rFonts w:ascii="Arial" w:hAnsi="Arial" w:cs="Arial"/>
          <w:color w:val="000000"/>
          <w:sz w:val="18"/>
          <w:szCs w:val="18"/>
        </w:rPr>
        <w:t> </w:t>
      </w:r>
    </w:p>
    <w:p w14:paraId="6A3B5CBC" w14:textId="77777777" w:rsidR="00555D55" w:rsidRDefault="00B57077">
      <w:pPr>
        <w:spacing w:before="225" w:after="225" w:line="240" w:lineRule="auto"/>
        <w:jc w:val="both"/>
      </w:pPr>
      <w:r>
        <w:rPr>
          <w:rFonts w:ascii="Arial" w:hAnsi="Arial" w:cs="Arial"/>
          <w:b/>
          <w:bCs/>
          <w:color w:val="000000"/>
          <w:sz w:val="18"/>
          <w:szCs w:val="18"/>
        </w:rPr>
        <w:t>I. UVODNE DOLOČBE</w:t>
      </w:r>
    </w:p>
    <w:p w14:paraId="02618F49" w14:textId="77777777" w:rsidR="00555D55" w:rsidRDefault="00B570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55D55" w14:paraId="157A0C7B" w14:textId="77777777">
        <w:tc>
          <w:tcPr>
            <w:tcW w:w="0" w:type="auto"/>
            <w:tcMar>
              <w:top w:w="0" w:type="auto"/>
              <w:bottom w:w="0" w:type="auto"/>
            </w:tcMar>
          </w:tcPr>
          <w:p w14:paraId="73C2A813" w14:textId="77777777" w:rsidR="00555D55" w:rsidRDefault="00B57077">
            <w:pPr>
              <w:spacing w:before="225" w:after="225"/>
              <w:jc w:val="both"/>
            </w:pPr>
            <w:r>
              <w:rPr>
                <w:rFonts w:ascii="Arial" w:hAnsi="Arial" w:cs="Arial"/>
                <w:color w:val="000000"/>
                <w:sz w:val="18"/>
                <w:szCs w:val="18"/>
              </w:rPr>
              <w:t>Pogodbo se sklepa na podlagi:</w:t>
            </w:r>
          </w:p>
          <w:tbl>
            <w:tblPr>
              <w:tblStyle w:val="NormalTablePHPDOCX"/>
              <w:tblW w:w="0" w:type="auto"/>
              <w:tblLook w:val="04A0" w:firstRow="1" w:lastRow="0" w:firstColumn="1" w:lastColumn="0" w:noHBand="0" w:noVBand="1"/>
            </w:tblPr>
            <w:tblGrid>
              <w:gridCol w:w="8746"/>
            </w:tblGrid>
            <w:tr w:rsidR="00555D55" w14:paraId="7A8B2CFA" w14:textId="77777777">
              <w:tc>
                <w:tcPr>
                  <w:tcW w:w="0" w:type="auto"/>
                  <w:tcMar>
                    <w:top w:w="0" w:type="auto"/>
                    <w:bottom w:w="0" w:type="auto"/>
                  </w:tcMar>
                </w:tcPr>
                <w:p w14:paraId="0DB6E8D4" w14:textId="77777777" w:rsidR="00555D55" w:rsidRDefault="00B57077" w:rsidP="005F7ABC">
                  <w:pPr>
                    <w:numPr>
                      <w:ilvl w:val="0"/>
                      <w:numId w:val="16"/>
                    </w:numPr>
                    <w:jc w:val="both"/>
                    <w:rPr>
                      <w:rFonts w:ascii="Arial" w:hAnsi="Arial" w:cs="Arial"/>
                      <w:color w:val="000000"/>
                      <w:sz w:val="18"/>
                      <w:szCs w:val="18"/>
                    </w:rPr>
                  </w:pPr>
                  <w:r>
                    <w:rPr>
                      <w:rFonts w:ascii="Arial" w:hAnsi="Arial" w:cs="Arial"/>
                      <w:color w:val="000000"/>
                      <w:sz w:val="18"/>
                      <w:szCs w:val="18"/>
                    </w:rPr>
                    <w:t>ponudbe ponudnika ______________________številka _________, z dne ________,</w:t>
                  </w:r>
                </w:p>
                <w:p w14:paraId="3D0EC43D" w14:textId="77777777" w:rsidR="00555D55" w:rsidRDefault="00B57077" w:rsidP="005F7ABC">
                  <w:pPr>
                    <w:numPr>
                      <w:ilvl w:val="0"/>
                      <w:numId w:val="16"/>
                    </w:numPr>
                    <w:jc w:val="both"/>
                    <w:rPr>
                      <w:rFonts w:ascii="Arial" w:hAnsi="Arial" w:cs="Arial"/>
                      <w:color w:val="000000"/>
                      <w:sz w:val="18"/>
                      <w:szCs w:val="18"/>
                    </w:rPr>
                  </w:pPr>
                  <w:r>
                    <w:rPr>
                      <w:rFonts w:ascii="Arial" w:hAnsi="Arial" w:cs="Arial"/>
                      <w:color w:val="000000"/>
                      <w:sz w:val="18"/>
                      <w:szCs w:val="18"/>
                    </w:rPr>
                    <w:t>naročnikove Odločitve o oddaji naročila št. ________, z dne __________, ki je bila objavljena na Portalu javnih naročil dne _______ pod oznako _________,</w:t>
                  </w:r>
                </w:p>
              </w:tc>
            </w:tr>
          </w:tbl>
          <w:p w14:paraId="429B1846" w14:textId="7BB8D807" w:rsidR="00555D55" w:rsidRDefault="00B57077">
            <w:pPr>
              <w:spacing w:before="225" w:after="225"/>
              <w:jc w:val="both"/>
            </w:pPr>
            <w:r>
              <w:rPr>
                <w:rFonts w:ascii="Arial" w:hAnsi="Arial" w:cs="Arial"/>
                <w:color w:val="000000"/>
                <w:sz w:val="18"/>
                <w:szCs w:val="18"/>
              </w:rPr>
              <w:t>za javno naročilo z naslovom »</w:t>
            </w:r>
            <w:r w:rsidR="004E3263" w:rsidRPr="004E3263">
              <w:rPr>
                <w:rFonts w:ascii="Arial" w:hAnsi="Arial" w:cs="Arial"/>
                <w:color w:val="000000"/>
                <w:sz w:val="18"/>
                <w:szCs w:val="18"/>
              </w:rPr>
              <w:t>Nakup gasilskega vozila za dobavo vode GVC-3 za potrebe Prostovoljnega gasilskega društva Mavčiče</w:t>
            </w:r>
            <w:r>
              <w:rPr>
                <w:rFonts w:ascii="Arial" w:hAnsi="Arial" w:cs="Arial"/>
                <w:color w:val="000000"/>
                <w:sz w:val="18"/>
                <w:szCs w:val="18"/>
              </w:rPr>
              <w:t>«, ki je bilo objavljeno na Portalu javnih naročil dne _________, pod številko ____________</w:t>
            </w:r>
            <w:r w:rsidR="00A54B2F">
              <w:rPr>
                <w:rFonts w:ascii="Arial" w:hAnsi="Arial" w:cs="Arial"/>
                <w:color w:val="000000"/>
                <w:sz w:val="18"/>
                <w:szCs w:val="18"/>
              </w:rPr>
              <w:t xml:space="preserve"> ter v Dopolnilu k Uradnemu listu EU dne _______ pod oznako ______</w:t>
            </w:r>
            <w:r w:rsidR="00C83DB3">
              <w:rPr>
                <w:rFonts w:ascii="Arial" w:hAnsi="Arial" w:cs="Arial"/>
                <w:color w:val="000000"/>
                <w:sz w:val="18"/>
                <w:szCs w:val="18"/>
              </w:rPr>
              <w:t>.</w:t>
            </w:r>
          </w:p>
          <w:p w14:paraId="52FF17E2" w14:textId="2DDF3460" w:rsidR="00555D55" w:rsidRDefault="00C83DB3">
            <w:pPr>
              <w:spacing w:before="225" w:after="225"/>
              <w:jc w:val="both"/>
            </w:pPr>
            <w:r>
              <w:rPr>
                <w:rFonts w:ascii="Arial" w:hAnsi="Arial" w:cs="Arial"/>
                <w:color w:val="000000"/>
                <w:sz w:val="18"/>
                <w:szCs w:val="18"/>
              </w:rPr>
              <w:t>Vozilo</w:t>
            </w:r>
            <w:r w:rsidR="00B57077">
              <w:rPr>
                <w:rFonts w:ascii="Arial" w:hAnsi="Arial" w:cs="Arial"/>
                <w:color w:val="000000"/>
                <w:sz w:val="18"/>
                <w:szCs w:val="18"/>
              </w:rPr>
              <w:t xml:space="preserve">, ki je predmet dobave v okviru te pogodbe, se v skladu z dogovorjenim med GASILSKO ZVEZO MESTNE OBČINE KRANJ, Bleiweisova cesta 34, 4000 Kranj in </w:t>
            </w:r>
            <w:r w:rsidR="004E3263" w:rsidRPr="004E3263">
              <w:rPr>
                <w:rFonts w:ascii="Arial" w:hAnsi="Arial" w:cs="Arial"/>
                <w:color w:val="000000"/>
                <w:sz w:val="18"/>
                <w:szCs w:val="18"/>
              </w:rPr>
              <w:t>PROSTOVOLJN</w:t>
            </w:r>
            <w:r w:rsidR="004E3263">
              <w:rPr>
                <w:rFonts w:ascii="Arial" w:hAnsi="Arial" w:cs="Arial"/>
                <w:color w:val="000000"/>
                <w:sz w:val="18"/>
                <w:szCs w:val="18"/>
              </w:rPr>
              <w:t>IM</w:t>
            </w:r>
            <w:r w:rsidR="004E3263" w:rsidRPr="004E3263">
              <w:rPr>
                <w:rFonts w:ascii="Arial" w:hAnsi="Arial" w:cs="Arial"/>
                <w:color w:val="000000"/>
                <w:sz w:val="18"/>
                <w:szCs w:val="18"/>
              </w:rPr>
              <w:t xml:space="preserve"> </w:t>
            </w:r>
            <w:r w:rsidR="004E3263">
              <w:rPr>
                <w:rFonts w:ascii="Arial" w:hAnsi="Arial" w:cs="Arial"/>
                <w:color w:val="000000"/>
                <w:sz w:val="18"/>
                <w:szCs w:val="18"/>
              </w:rPr>
              <w:t>GASILSKIM</w:t>
            </w:r>
            <w:r w:rsidR="004E3263" w:rsidRPr="004E3263">
              <w:rPr>
                <w:rFonts w:ascii="Arial" w:hAnsi="Arial" w:cs="Arial"/>
                <w:color w:val="000000"/>
                <w:sz w:val="18"/>
                <w:szCs w:val="18"/>
              </w:rPr>
              <w:t xml:space="preserve"> DRUŠTVO</w:t>
            </w:r>
            <w:r w:rsidR="004E3263">
              <w:rPr>
                <w:rFonts w:ascii="Arial" w:hAnsi="Arial" w:cs="Arial"/>
                <w:color w:val="000000"/>
                <w:sz w:val="18"/>
                <w:szCs w:val="18"/>
              </w:rPr>
              <w:t>M</w:t>
            </w:r>
            <w:r w:rsidR="004E3263" w:rsidRPr="004E3263">
              <w:rPr>
                <w:rFonts w:ascii="Arial" w:hAnsi="Arial" w:cs="Arial"/>
                <w:color w:val="000000"/>
                <w:sz w:val="18"/>
                <w:szCs w:val="18"/>
              </w:rPr>
              <w:t xml:space="preserve"> MAVČIČE, Mavčiče 69, 4211 Mavčiče</w:t>
            </w:r>
            <w:r w:rsidR="00B57077">
              <w:rPr>
                <w:rFonts w:ascii="Arial" w:hAnsi="Arial" w:cs="Arial"/>
                <w:color w:val="000000"/>
                <w:sz w:val="18"/>
                <w:szCs w:val="18"/>
              </w:rPr>
              <w:t xml:space="preserve">, dobavi za potrebe in uporabo PGD </w:t>
            </w:r>
            <w:r w:rsidR="004E3263">
              <w:rPr>
                <w:rFonts w:ascii="Arial" w:hAnsi="Arial" w:cs="Arial"/>
                <w:color w:val="000000"/>
                <w:sz w:val="18"/>
                <w:szCs w:val="18"/>
              </w:rPr>
              <w:t>Mavčiče</w:t>
            </w:r>
            <w:r w:rsidR="00B57077">
              <w:rPr>
                <w:rFonts w:ascii="Arial" w:hAnsi="Arial" w:cs="Arial"/>
                <w:color w:val="000000"/>
                <w:sz w:val="18"/>
                <w:szCs w:val="18"/>
              </w:rPr>
              <w:t xml:space="preserve">. Skladno z dogovorjenim med Gasilsko zvezo Mestne občine Kranj in PGD </w:t>
            </w:r>
            <w:r w:rsidR="004E3263">
              <w:rPr>
                <w:rFonts w:ascii="Arial" w:hAnsi="Arial" w:cs="Arial"/>
                <w:color w:val="000000"/>
                <w:sz w:val="18"/>
                <w:szCs w:val="18"/>
              </w:rPr>
              <w:t>Mavčiče</w:t>
            </w:r>
            <w:r w:rsidR="00B57077">
              <w:rPr>
                <w:rFonts w:ascii="Arial" w:hAnsi="Arial" w:cs="Arial"/>
                <w:color w:val="000000"/>
                <w:sz w:val="18"/>
                <w:szCs w:val="18"/>
              </w:rPr>
              <w:t xml:space="preserve">, bo lastnik </w:t>
            </w:r>
            <w:r>
              <w:rPr>
                <w:rFonts w:ascii="Arial" w:hAnsi="Arial" w:cs="Arial"/>
                <w:color w:val="000000"/>
                <w:sz w:val="18"/>
                <w:szCs w:val="18"/>
              </w:rPr>
              <w:t>vozila</w:t>
            </w:r>
            <w:r w:rsidR="00B57077">
              <w:rPr>
                <w:rFonts w:ascii="Arial" w:hAnsi="Arial" w:cs="Arial"/>
                <w:color w:val="000000"/>
                <w:sz w:val="18"/>
                <w:szCs w:val="18"/>
              </w:rPr>
              <w:t xml:space="preserve"> na podlagi te pogodbe PGD </w:t>
            </w:r>
            <w:r w:rsidR="004E3263">
              <w:rPr>
                <w:rFonts w:ascii="Arial" w:hAnsi="Arial" w:cs="Arial"/>
                <w:color w:val="000000"/>
                <w:sz w:val="18"/>
                <w:szCs w:val="18"/>
              </w:rPr>
              <w:t>Mavčiče</w:t>
            </w:r>
            <w:r w:rsidR="00B57077">
              <w:rPr>
                <w:rFonts w:ascii="Arial" w:hAnsi="Arial" w:cs="Arial"/>
                <w:color w:val="000000"/>
                <w:sz w:val="18"/>
                <w:szCs w:val="18"/>
              </w:rPr>
              <w:t xml:space="preserve">. Nanj se posledično glasijo vsi računi, garancijski listi, odprava napak v garancijski dobi, prevzemni zapisniki in ostala dokumentacija, v zvezi s predajo </w:t>
            </w:r>
            <w:r>
              <w:rPr>
                <w:rFonts w:ascii="Arial" w:hAnsi="Arial" w:cs="Arial"/>
                <w:color w:val="000000"/>
                <w:sz w:val="18"/>
                <w:szCs w:val="18"/>
              </w:rPr>
              <w:t>vozila</w:t>
            </w:r>
            <w:r w:rsidR="00B57077">
              <w:rPr>
                <w:rFonts w:ascii="Arial" w:hAnsi="Arial" w:cs="Arial"/>
                <w:color w:val="000000"/>
                <w:sz w:val="18"/>
                <w:szCs w:val="18"/>
              </w:rPr>
              <w:t xml:space="preserve">, ki je predmet dobave. Sama predaja </w:t>
            </w:r>
            <w:r>
              <w:rPr>
                <w:rFonts w:ascii="Arial" w:hAnsi="Arial" w:cs="Arial"/>
                <w:color w:val="000000"/>
                <w:sz w:val="18"/>
                <w:szCs w:val="18"/>
              </w:rPr>
              <w:t>vozila</w:t>
            </w:r>
            <w:r w:rsidR="00B57077">
              <w:rPr>
                <w:rFonts w:ascii="Arial" w:hAnsi="Arial" w:cs="Arial"/>
                <w:color w:val="000000"/>
                <w:sz w:val="18"/>
                <w:szCs w:val="18"/>
              </w:rPr>
              <w:t xml:space="preserve"> pa se opravi na sedežu Gasilske zveze Mestne občine Kranj.</w:t>
            </w:r>
          </w:p>
          <w:p w14:paraId="1F442CDE" w14:textId="77777777" w:rsidR="00555D55" w:rsidRDefault="00B57077">
            <w:pPr>
              <w:spacing w:before="225" w:after="225"/>
              <w:jc w:val="both"/>
            </w:pPr>
            <w:r>
              <w:rPr>
                <w:rFonts w:ascii="Arial" w:hAnsi="Arial" w:cs="Arial"/>
                <w:color w:val="000000"/>
                <w:sz w:val="18"/>
                <w:szCs w:val="18"/>
              </w:rPr>
              <w:t>Ob upoštevanju vsega navedenega v Uvodnih določbah stranke pogodbe sklepajo to tripartitno pogodbo.</w:t>
            </w:r>
          </w:p>
        </w:tc>
      </w:tr>
    </w:tbl>
    <w:p w14:paraId="063D7745" w14:textId="77777777" w:rsidR="00555D55" w:rsidRDefault="00B57077">
      <w:pPr>
        <w:spacing w:before="225" w:after="225" w:line="240" w:lineRule="auto"/>
        <w:jc w:val="both"/>
      </w:pPr>
      <w:r>
        <w:rPr>
          <w:rFonts w:ascii="Arial" w:hAnsi="Arial" w:cs="Arial"/>
          <w:b/>
          <w:bCs/>
          <w:color w:val="000000"/>
          <w:sz w:val="18"/>
          <w:szCs w:val="18"/>
        </w:rPr>
        <w:lastRenderedPageBreak/>
        <w:t>II. PREDMET POGODBE</w:t>
      </w:r>
    </w:p>
    <w:p w14:paraId="7F154876" w14:textId="77777777" w:rsidR="00555D55" w:rsidRDefault="00B570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55D55" w14:paraId="4620472B" w14:textId="77777777">
        <w:tc>
          <w:tcPr>
            <w:tcW w:w="0" w:type="auto"/>
            <w:tcMar>
              <w:top w:w="0" w:type="auto"/>
              <w:bottom w:w="0" w:type="auto"/>
            </w:tcMar>
          </w:tcPr>
          <w:p w14:paraId="6E89D21F" w14:textId="4A2F3357" w:rsidR="00555D55" w:rsidRDefault="00B57077">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w:t>
            </w:r>
            <w:r w:rsidR="004E3263" w:rsidRPr="004E3263">
              <w:rPr>
                <w:rFonts w:ascii="Arial" w:hAnsi="Arial" w:cs="Arial"/>
                <w:color w:val="000000"/>
                <w:sz w:val="18"/>
                <w:szCs w:val="18"/>
              </w:rPr>
              <w:t>gasilsk</w:t>
            </w:r>
            <w:r w:rsidR="004E3263">
              <w:rPr>
                <w:rFonts w:ascii="Arial" w:hAnsi="Arial" w:cs="Arial"/>
                <w:color w:val="000000"/>
                <w:sz w:val="18"/>
                <w:szCs w:val="18"/>
              </w:rPr>
              <w:t>o</w:t>
            </w:r>
            <w:r w:rsidR="004E3263" w:rsidRPr="004E3263">
              <w:rPr>
                <w:rFonts w:ascii="Arial" w:hAnsi="Arial" w:cs="Arial"/>
                <w:color w:val="000000"/>
                <w:sz w:val="18"/>
                <w:szCs w:val="18"/>
              </w:rPr>
              <w:t xml:space="preserve"> vozil</w:t>
            </w:r>
            <w:r w:rsidR="004E3263">
              <w:rPr>
                <w:rFonts w:ascii="Arial" w:hAnsi="Arial" w:cs="Arial"/>
                <w:color w:val="000000"/>
                <w:sz w:val="18"/>
                <w:szCs w:val="18"/>
              </w:rPr>
              <w:t>o</w:t>
            </w:r>
            <w:r w:rsidR="004E3263" w:rsidRPr="004E3263">
              <w:rPr>
                <w:rFonts w:ascii="Arial" w:hAnsi="Arial" w:cs="Arial"/>
                <w:color w:val="000000"/>
                <w:sz w:val="18"/>
                <w:szCs w:val="18"/>
              </w:rPr>
              <w:t xml:space="preserve"> za dobavo vode GVC-3</w:t>
            </w:r>
            <w:r w:rsidR="00475587">
              <w:rPr>
                <w:rFonts w:ascii="Arial" w:hAnsi="Arial" w:cs="Arial"/>
                <w:color w:val="000000"/>
                <w:sz w:val="18"/>
                <w:szCs w:val="18"/>
              </w:rPr>
              <w:t xml:space="preserve"> </w:t>
            </w:r>
            <w:r w:rsidR="004E3263" w:rsidRPr="004E3263">
              <w:rPr>
                <w:rFonts w:ascii="Arial" w:hAnsi="Arial" w:cs="Arial"/>
                <w:color w:val="000000"/>
                <w:sz w:val="18"/>
                <w:szCs w:val="18"/>
              </w:rPr>
              <w:t>za potrebe Prostovoljnega gasilskega društva Mavčiče</w:t>
            </w:r>
            <w:r w:rsidR="00C54B61">
              <w:rPr>
                <w:rFonts w:ascii="Arial" w:hAnsi="Arial" w:cs="Arial"/>
                <w:color w:val="000000"/>
                <w:sz w:val="18"/>
                <w:szCs w:val="18"/>
              </w:rPr>
              <w:t>.</w:t>
            </w:r>
          </w:p>
          <w:p w14:paraId="384EE7D2" w14:textId="77777777" w:rsidR="00555D55" w:rsidRDefault="00B57077">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5F571B54" w14:textId="77777777" w:rsidR="00555D55" w:rsidRDefault="00B570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55D55" w14:paraId="3BFE5716" w14:textId="77777777">
        <w:tc>
          <w:tcPr>
            <w:tcW w:w="0" w:type="auto"/>
            <w:tcMar>
              <w:top w:w="0" w:type="auto"/>
              <w:bottom w:w="0" w:type="auto"/>
            </w:tcMar>
          </w:tcPr>
          <w:p w14:paraId="2BC05622" w14:textId="77777777" w:rsidR="00555D55" w:rsidRDefault="00B57077">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049"/>
            </w:tblGrid>
            <w:tr w:rsidR="00555D55" w14:paraId="490DCE05" w14:textId="77777777">
              <w:tc>
                <w:tcPr>
                  <w:tcW w:w="0" w:type="auto"/>
                  <w:tcMar>
                    <w:top w:w="0" w:type="auto"/>
                    <w:bottom w:w="0" w:type="auto"/>
                  </w:tcMar>
                </w:tcPr>
                <w:p w14:paraId="0CB5306B" w14:textId="77777777" w:rsidR="00555D55" w:rsidRDefault="00B57077" w:rsidP="005F7ABC">
                  <w:pPr>
                    <w:numPr>
                      <w:ilvl w:val="0"/>
                      <w:numId w:val="1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E0F3916" w14:textId="77777777" w:rsidR="00555D55" w:rsidRDefault="00B57077" w:rsidP="005F7ABC">
                  <w:pPr>
                    <w:numPr>
                      <w:ilvl w:val="0"/>
                      <w:numId w:val="17"/>
                    </w:numPr>
                    <w:jc w:val="both"/>
                    <w:rPr>
                      <w:rFonts w:ascii="Arial" w:hAnsi="Arial" w:cs="Arial"/>
                      <w:color w:val="000000"/>
                      <w:sz w:val="18"/>
                      <w:szCs w:val="18"/>
                    </w:rPr>
                  </w:pPr>
                  <w:r>
                    <w:rPr>
                      <w:rFonts w:ascii="Arial" w:hAnsi="Arial" w:cs="Arial"/>
                      <w:color w:val="000000"/>
                      <w:sz w:val="18"/>
                      <w:szCs w:val="18"/>
                    </w:rPr>
                    <w:t>Razpisna dokumentacija z vsemi dopolnitvami in spremembami.</w:t>
                  </w:r>
                </w:p>
              </w:tc>
            </w:tr>
          </w:tbl>
          <w:p w14:paraId="3126E3CF" w14:textId="77777777" w:rsidR="00555D55" w:rsidRDefault="00B57077">
            <w:pPr>
              <w:spacing w:before="225" w:after="225"/>
              <w:jc w:val="both"/>
            </w:pPr>
            <w:r>
              <w:rPr>
                <w:rFonts w:ascii="Arial" w:hAnsi="Arial" w:cs="Arial"/>
                <w:color w:val="000000"/>
                <w:sz w:val="18"/>
                <w:szCs w:val="18"/>
              </w:rPr>
              <w:t>Predmetni dokumenti so priloga in sestavni del te pogodbe.</w:t>
            </w:r>
          </w:p>
        </w:tc>
      </w:tr>
    </w:tbl>
    <w:p w14:paraId="3F2E86CE" w14:textId="4137E632" w:rsidR="00944716" w:rsidRPr="003A1552" w:rsidRDefault="00B57077" w:rsidP="003A1552">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08DBF0E1" w14:textId="1886E1CF" w:rsidR="003A1552" w:rsidRDefault="003A1552" w:rsidP="003A1552">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Predvideni sta sledeči fazi dobave blaga:</w:t>
      </w:r>
    </w:p>
    <w:tbl>
      <w:tblPr>
        <w:tblStyle w:val="NormalTablePHPDOCX"/>
        <w:tblW w:w="0" w:type="auto"/>
        <w:tblInd w:w="108" w:type="dxa"/>
        <w:tblLook w:val="04A0" w:firstRow="1" w:lastRow="0" w:firstColumn="1" w:lastColumn="0" w:noHBand="0" w:noVBand="1"/>
      </w:tblPr>
      <w:tblGrid>
        <w:gridCol w:w="8962"/>
      </w:tblGrid>
      <w:tr w:rsidR="00A54B2F" w14:paraId="5CA1F4EB" w14:textId="77777777" w:rsidTr="00AC01A6">
        <w:tc>
          <w:tcPr>
            <w:tcW w:w="0" w:type="auto"/>
            <w:tcMar>
              <w:top w:w="0" w:type="auto"/>
              <w:bottom w:w="0" w:type="auto"/>
            </w:tcMar>
          </w:tcPr>
          <w:p w14:paraId="2C83F02F" w14:textId="58E8B7E5" w:rsidR="00A54B2F" w:rsidRDefault="00A54B2F" w:rsidP="00A54B2F">
            <w:pPr>
              <w:numPr>
                <w:ilvl w:val="0"/>
                <w:numId w:val="39"/>
              </w:numPr>
              <w:spacing w:after="120"/>
              <w:ind w:left="714" w:hanging="357"/>
              <w:jc w:val="both"/>
              <w:rPr>
                <w:rFonts w:ascii="Arial" w:hAnsi="Arial" w:cs="Arial"/>
                <w:color w:val="000000"/>
                <w:sz w:val="18"/>
                <w:szCs w:val="18"/>
              </w:rPr>
            </w:pPr>
            <w:r>
              <w:rPr>
                <w:rFonts w:ascii="Arial" w:hAnsi="Arial" w:cs="Arial"/>
                <w:color w:val="000000"/>
                <w:sz w:val="18"/>
                <w:szCs w:val="18"/>
              </w:rPr>
              <w:t xml:space="preserve">1. FAZA: »Dobava podvozja« se izvede najkasneje do </w:t>
            </w:r>
            <w:r w:rsidR="002816AF">
              <w:rPr>
                <w:rFonts w:ascii="Arial" w:hAnsi="Arial" w:cs="Arial"/>
                <w:color w:val="000000"/>
                <w:sz w:val="18"/>
                <w:szCs w:val="18"/>
              </w:rPr>
              <w:t>1. 10. 2025</w:t>
            </w:r>
            <w:r>
              <w:rPr>
                <w:rFonts w:ascii="Arial" w:hAnsi="Arial" w:cs="Arial"/>
                <w:color w:val="000000"/>
                <w:sz w:val="18"/>
                <w:szCs w:val="18"/>
              </w:rPr>
              <w:t>, pri čemer navedeni rok vključuje izvedbo vseh pogodbenih aktivnosti, vključno z obračunom in primopredajo blaga;</w:t>
            </w:r>
          </w:p>
        </w:tc>
      </w:tr>
      <w:tr w:rsidR="00A54B2F" w14:paraId="7B1D9395" w14:textId="77777777" w:rsidTr="00AC01A6">
        <w:tc>
          <w:tcPr>
            <w:tcW w:w="0" w:type="auto"/>
            <w:tcMar>
              <w:top w:w="0" w:type="auto"/>
              <w:bottom w:w="0" w:type="auto"/>
            </w:tcMar>
          </w:tcPr>
          <w:p w14:paraId="4C3DD4E8" w14:textId="3AA8F610" w:rsidR="00A54B2F" w:rsidRDefault="00A54B2F" w:rsidP="00A54B2F">
            <w:pPr>
              <w:numPr>
                <w:ilvl w:val="0"/>
                <w:numId w:val="40"/>
              </w:numPr>
              <w:jc w:val="both"/>
              <w:rPr>
                <w:rFonts w:ascii="Arial" w:hAnsi="Arial" w:cs="Arial"/>
                <w:color w:val="000000"/>
                <w:sz w:val="18"/>
                <w:szCs w:val="18"/>
              </w:rPr>
            </w:pPr>
            <w:r>
              <w:rPr>
                <w:rFonts w:ascii="Arial" w:hAnsi="Arial" w:cs="Arial"/>
                <w:color w:val="000000"/>
                <w:sz w:val="18"/>
                <w:szCs w:val="18"/>
              </w:rPr>
              <w:t xml:space="preserve">2. FAZA: »Izvedba nadgradnje in dobava ter namestitev opreme« se izvede najkasneje do </w:t>
            </w:r>
            <w:r w:rsidR="002816AF">
              <w:rPr>
                <w:rFonts w:ascii="Arial" w:hAnsi="Arial" w:cs="Arial"/>
                <w:color w:val="000000"/>
                <w:sz w:val="18"/>
                <w:szCs w:val="18"/>
              </w:rPr>
              <w:t>30. 4. 2026</w:t>
            </w:r>
            <w:r>
              <w:rPr>
                <w:rFonts w:ascii="Arial" w:hAnsi="Arial" w:cs="Arial"/>
                <w:color w:val="000000"/>
                <w:sz w:val="18"/>
                <w:szCs w:val="18"/>
              </w:rPr>
              <w:t>, pri čemer navedeni rok vključuje izvedbo vseh pogodbenih aktivnosti, vključno z obračunom in  primopredajo blaga.</w:t>
            </w:r>
          </w:p>
        </w:tc>
      </w:tr>
    </w:tbl>
    <w:p w14:paraId="32D2AFD9" w14:textId="77777777" w:rsidR="00A54B2F" w:rsidRDefault="00A54B2F" w:rsidP="003A1552">
      <w:pPr>
        <w:spacing w:after="0" w:line="240" w:lineRule="auto"/>
        <w:jc w:val="both"/>
        <w:rPr>
          <w:rFonts w:ascii="Arial" w:hAnsi="Arial" w:cs="Arial"/>
          <w:color w:val="000000"/>
          <w:sz w:val="18"/>
          <w:szCs w:val="18"/>
        </w:rPr>
      </w:pPr>
    </w:p>
    <w:p w14:paraId="0A8E9437" w14:textId="702AC423" w:rsidR="00944716" w:rsidRDefault="003A1552" w:rsidP="003A1552">
      <w:pPr>
        <w:spacing w:after="0" w:line="240" w:lineRule="auto"/>
        <w:jc w:val="both"/>
        <w:rPr>
          <w:rFonts w:ascii="Arial" w:hAnsi="Arial" w:cs="Arial"/>
          <w:color w:val="000000"/>
          <w:sz w:val="18"/>
          <w:szCs w:val="18"/>
        </w:rPr>
      </w:pPr>
      <w:r>
        <w:rPr>
          <w:rFonts w:ascii="Arial" w:hAnsi="Arial" w:cs="Arial"/>
          <w:color w:val="000000"/>
          <w:sz w:val="18"/>
          <w:szCs w:val="18"/>
        </w:rPr>
        <w:t xml:space="preserve">Dobava celotnega blaga se izvede najkasneje </w:t>
      </w:r>
      <w:r w:rsidR="00FE3750">
        <w:rPr>
          <w:rFonts w:ascii="Arial" w:hAnsi="Arial" w:cs="Arial"/>
          <w:color w:val="000000"/>
          <w:sz w:val="18"/>
          <w:szCs w:val="18"/>
        </w:rPr>
        <w:t xml:space="preserve">do </w:t>
      </w:r>
      <w:r w:rsidR="00B82B8B">
        <w:rPr>
          <w:rFonts w:ascii="Arial" w:hAnsi="Arial" w:cs="Arial"/>
          <w:color w:val="000000"/>
          <w:sz w:val="18"/>
          <w:szCs w:val="18"/>
        </w:rPr>
        <w:t>30. 4. 2026</w:t>
      </w:r>
      <w:r>
        <w:rPr>
          <w:rFonts w:ascii="Arial" w:hAnsi="Arial" w:cs="Arial"/>
          <w:color w:val="000000"/>
          <w:sz w:val="18"/>
          <w:szCs w:val="18"/>
        </w:rPr>
        <w:t>. Izvedba dobave</w:t>
      </w:r>
      <w:r w:rsidR="00FE3750">
        <w:rPr>
          <w:rFonts w:ascii="Arial" w:hAnsi="Arial" w:cs="Arial"/>
          <w:color w:val="000000"/>
          <w:sz w:val="18"/>
          <w:szCs w:val="18"/>
        </w:rPr>
        <w:t xml:space="preserve"> v nasprotju z roki določenimi v tem členu</w:t>
      </w:r>
      <w:r>
        <w:rPr>
          <w:rFonts w:ascii="Arial" w:hAnsi="Arial" w:cs="Arial"/>
          <w:color w:val="000000"/>
          <w:sz w:val="18"/>
          <w:szCs w:val="18"/>
        </w:rPr>
        <w:t xml:space="preserve"> je prepozna in daje naročniku vse podlage za uveljavitev pogodbene kazni, odpoved pogodbe in unovčenje zavarovanja za dobro izvedbo</w:t>
      </w:r>
      <w:r w:rsidR="00FE3750">
        <w:rPr>
          <w:rFonts w:ascii="Arial" w:hAnsi="Arial" w:cs="Arial"/>
          <w:color w:val="000000"/>
          <w:sz w:val="18"/>
          <w:szCs w:val="18"/>
        </w:rPr>
        <w:t>.</w:t>
      </w:r>
    </w:p>
    <w:p w14:paraId="2A9E2C8F" w14:textId="11203781" w:rsidR="00A54B2F" w:rsidRDefault="00A54B2F" w:rsidP="003A1552">
      <w:pPr>
        <w:spacing w:after="0" w:line="240" w:lineRule="auto"/>
        <w:jc w:val="both"/>
        <w:rPr>
          <w:rFonts w:ascii="Arial" w:hAnsi="Arial" w:cs="Arial"/>
          <w:color w:val="000000"/>
          <w:sz w:val="18"/>
          <w:szCs w:val="18"/>
        </w:rPr>
      </w:pPr>
    </w:p>
    <w:p w14:paraId="1BFE0344" w14:textId="7AD01267" w:rsidR="00A54B2F" w:rsidRDefault="00A54B2F" w:rsidP="003A1552">
      <w:pPr>
        <w:spacing w:after="0" w:line="240" w:lineRule="auto"/>
        <w:jc w:val="both"/>
        <w:rPr>
          <w:rFonts w:ascii="Arial" w:hAnsi="Arial" w:cs="Arial"/>
          <w:color w:val="000000"/>
          <w:sz w:val="18"/>
          <w:szCs w:val="18"/>
        </w:rPr>
      </w:pPr>
    </w:p>
    <w:p w14:paraId="66C81AE0" w14:textId="060C6A0D" w:rsidR="00944716" w:rsidRPr="00944716" w:rsidRDefault="00FE3750" w:rsidP="00944716">
      <w:pPr>
        <w:spacing w:after="0" w:line="240" w:lineRule="auto"/>
        <w:jc w:val="center"/>
        <w:rPr>
          <w:rFonts w:ascii="Arial" w:hAnsi="Arial" w:cs="Arial"/>
          <w:b/>
          <w:bCs/>
          <w:sz w:val="18"/>
          <w:szCs w:val="18"/>
        </w:rPr>
      </w:pPr>
      <w:r>
        <w:rPr>
          <w:rFonts w:ascii="Arial" w:hAnsi="Arial" w:cs="Arial"/>
          <w:b/>
          <w:bCs/>
          <w:sz w:val="18"/>
          <w:szCs w:val="18"/>
        </w:rPr>
        <w:t>5</w:t>
      </w:r>
      <w:r w:rsidR="00944716">
        <w:rPr>
          <w:rFonts w:ascii="Arial" w:hAnsi="Arial" w:cs="Arial"/>
          <w:b/>
          <w:bCs/>
          <w:sz w:val="18"/>
          <w:szCs w:val="18"/>
        </w:rPr>
        <w:t xml:space="preserve">. </w:t>
      </w:r>
      <w:r w:rsidR="00944716" w:rsidRPr="00944716">
        <w:rPr>
          <w:rFonts w:ascii="Arial" w:hAnsi="Arial" w:cs="Arial"/>
          <w:b/>
          <w:bCs/>
          <w:sz w:val="18"/>
          <w:szCs w:val="18"/>
        </w:rPr>
        <w:t>člen</w:t>
      </w:r>
    </w:p>
    <w:tbl>
      <w:tblPr>
        <w:tblStyle w:val="NormalTablePHPDOCX"/>
        <w:tblW w:w="0" w:type="auto"/>
        <w:tblInd w:w="108" w:type="dxa"/>
        <w:tblLook w:val="04A0" w:firstRow="1" w:lastRow="0" w:firstColumn="1" w:lastColumn="0" w:noHBand="0" w:noVBand="1"/>
      </w:tblPr>
      <w:tblGrid>
        <w:gridCol w:w="8962"/>
      </w:tblGrid>
      <w:tr w:rsidR="00555D55" w14:paraId="29649CF4" w14:textId="77777777">
        <w:tc>
          <w:tcPr>
            <w:tcW w:w="0" w:type="auto"/>
            <w:tcMar>
              <w:top w:w="0" w:type="auto"/>
              <w:bottom w:w="0" w:type="auto"/>
            </w:tcMar>
          </w:tcPr>
          <w:p w14:paraId="215B4732" w14:textId="77777777" w:rsidR="00555D55" w:rsidRDefault="00B57077">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5C71CA2" w14:textId="1A7D0CB7" w:rsidR="00555D55" w:rsidRDefault="00B57077">
            <w:pPr>
              <w:spacing w:before="225" w:after="225"/>
              <w:jc w:val="both"/>
            </w:pPr>
            <w:r>
              <w:rPr>
                <w:rFonts w:ascii="Arial" w:hAnsi="Arial" w:cs="Arial"/>
                <w:color w:val="000000"/>
                <w:sz w:val="18"/>
                <w:szCs w:val="18"/>
              </w:rPr>
              <w:t>Za dodatn</w:t>
            </w:r>
            <w:r w:rsidR="003E281B">
              <w:rPr>
                <w:rFonts w:ascii="Arial" w:hAnsi="Arial" w:cs="Arial"/>
                <w:color w:val="000000"/>
                <w:sz w:val="18"/>
                <w:szCs w:val="18"/>
              </w:rPr>
              <w:t>e</w:t>
            </w:r>
            <w:r>
              <w:rPr>
                <w:rFonts w:ascii="Arial" w:hAnsi="Arial" w:cs="Arial"/>
                <w:color w:val="000000"/>
                <w:sz w:val="18"/>
                <w:szCs w:val="18"/>
              </w:rPr>
              <w:t xml:space="preserve"> nabave ali nadomestne nabave, ki bi se izkazale za potrebne šele po sklenitvi te pogodbe, lahko naročnik odda naročilo dobavitelju osnovnega naročila ob upoštevanju določb zakona, ki ureja javno naročanje.</w:t>
            </w:r>
          </w:p>
          <w:p w14:paraId="02A25A08" w14:textId="77777777" w:rsidR="00555D55" w:rsidRDefault="00B57077">
            <w:pPr>
              <w:spacing w:before="225" w:after="225"/>
              <w:jc w:val="both"/>
            </w:pPr>
            <w:r>
              <w:rPr>
                <w:rFonts w:ascii="Arial" w:hAnsi="Arial" w:cs="Arial"/>
                <w:color w:val="000000"/>
                <w:sz w:val="18"/>
                <w:szCs w:val="18"/>
              </w:rPr>
              <w:t>Z dobaviteljem se v tem primeru sklene dodatek k osnovni pogodbi ali nova pogodba.</w:t>
            </w:r>
          </w:p>
        </w:tc>
      </w:tr>
    </w:tbl>
    <w:p w14:paraId="13E61164" w14:textId="1C28BCE9" w:rsidR="00555D55" w:rsidRDefault="00FE3750">
      <w:pPr>
        <w:spacing w:after="0" w:line="240" w:lineRule="auto"/>
        <w:jc w:val="center"/>
      </w:pPr>
      <w:r>
        <w:rPr>
          <w:rFonts w:ascii="Arial" w:hAnsi="Arial" w:cs="Arial"/>
          <w:b/>
          <w:bCs/>
          <w:color w:val="000000"/>
          <w:sz w:val="18"/>
          <w:szCs w:val="18"/>
        </w:rPr>
        <w:t>6</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581"/>
      </w:tblGrid>
      <w:tr w:rsidR="00555D55" w14:paraId="62955C08" w14:textId="77777777">
        <w:tc>
          <w:tcPr>
            <w:tcW w:w="0" w:type="auto"/>
            <w:tcMar>
              <w:top w:w="0" w:type="auto"/>
              <w:bottom w:w="0" w:type="auto"/>
            </w:tcMar>
          </w:tcPr>
          <w:p w14:paraId="7C35DE26" w14:textId="77777777" w:rsidR="00555D55" w:rsidRDefault="00B57077">
            <w:pPr>
              <w:spacing w:before="225" w:after="225"/>
              <w:jc w:val="both"/>
            </w:pPr>
            <w:r>
              <w:rPr>
                <w:rFonts w:ascii="Arial" w:hAnsi="Arial" w:cs="Arial"/>
                <w:color w:val="000000"/>
                <w:sz w:val="18"/>
                <w:szCs w:val="18"/>
              </w:rPr>
              <w:t>Pogodbena vrednost je dogovorjena na osnovi ponudbe dobavitelja in znaša:</w:t>
            </w:r>
          </w:p>
          <w:p w14:paraId="39985A2E" w14:textId="77777777" w:rsidR="00555D55" w:rsidRDefault="00B57077">
            <w:pPr>
              <w:spacing w:before="225" w:after="225"/>
              <w:jc w:val="both"/>
            </w:pPr>
            <w:r>
              <w:rPr>
                <w:rFonts w:ascii="Arial" w:hAnsi="Arial" w:cs="Arial"/>
                <w:color w:val="000000"/>
                <w:sz w:val="18"/>
                <w:szCs w:val="18"/>
              </w:rPr>
              <w:t>Vrednost brez davka na dodano vrednost (DDV): ____________ EUR</w:t>
            </w:r>
          </w:p>
          <w:p w14:paraId="24C872A6" w14:textId="77777777" w:rsidR="00555D55" w:rsidRDefault="00B57077">
            <w:pPr>
              <w:spacing w:before="225" w:after="225"/>
              <w:jc w:val="both"/>
            </w:pPr>
            <w:r>
              <w:rPr>
                <w:rFonts w:ascii="Arial" w:hAnsi="Arial" w:cs="Arial"/>
                <w:color w:val="000000"/>
                <w:sz w:val="18"/>
                <w:szCs w:val="18"/>
              </w:rPr>
              <w:t>Davek na dodano vrednost (DDV): __________________ EUR</w:t>
            </w:r>
          </w:p>
          <w:p w14:paraId="38E31F46" w14:textId="77777777" w:rsidR="00555D55" w:rsidRDefault="00B57077">
            <w:pPr>
              <w:spacing w:before="225" w:after="225"/>
              <w:jc w:val="both"/>
            </w:pPr>
            <w:r>
              <w:rPr>
                <w:rFonts w:ascii="Arial" w:hAnsi="Arial" w:cs="Arial"/>
                <w:color w:val="000000"/>
                <w:sz w:val="18"/>
                <w:szCs w:val="18"/>
              </w:rPr>
              <w:t>Pogodbena vrednost vključno z davkom na dodano vrednost (DDV): _________________ EUR</w:t>
            </w:r>
          </w:p>
          <w:p w14:paraId="45D29A3F" w14:textId="3ECDCFCF" w:rsidR="009F427E" w:rsidRDefault="009F427E">
            <w:pPr>
              <w:spacing w:before="225" w:after="225"/>
              <w:jc w:val="both"/>
              <w:rPr>
                <w:rFonts w:ascii="Arial" w:hAnsi="Arial" w:cs="Arial"/>
                <w:color w:val="000000"/>
                <w:sz w:val="18"/>
                <w:szCs w:val="18"/>
              </w:rPr>
            </w:pPr>
            <w:r>
              <w:rPr>
                <w:rFonts w:ascii="Arial" w:hAnsi="Arial" w:cs="Arial"/>
                <w:color w:val="000000"/>
                <w:sz w:val="18"/>
                <w:szCs w:val="18"/>
              </w:rPr>
              <w:t>Pri čemer znaša ponudbena cena za:</w:t>
            </w:r>
          </w:p>
          <w:p w14:paraId="6C9D8C8E" w14:textId="1A245BB4" w:rsidR="002502DC" w:rsidRDefault="00A54B2F" w:rsidP="002502DC">
            <w:pPr>
              <w:pStyle w:val="ListParagraph"/>
              <w:numPr>
                <w:ilvl w:val="0"/>
                <w:numId w:val="42"/>
              </w:numPr>
              <w:jc w:val="both"/>
              <w:rPr>
                <w:rFonts w:ascii="Arial" w:hAnsi="Arial" w:cs="Arial"/>
                <w:bCs/>
                <w:color w:val="000000"/>
                <w:sz w:val="18"/>
                <w:szCs w:val="18"/>
              </w:rPr>
            </w:pPr>
            <w:r>
              <w:rPr>
                <w:rFonts w:ascii="Arial" w:hAnsi="Arial" w:cs="Arial"/>
                <w:bCs/>
                <w:color w:val="000000"/>
                <w:sz w:val="18"/>
                <w:szCs w:val="18"/>
              </w:rPr>
              <w:t xml:space="preserve">1. </w:t>
            </w:r>
            <w:r w:rsidR="002502DC" w:rsidRPr="00B07136">
              <w:rPr>
                <w:rFonts w:ascii="Arial" w:hAnsi="Arial" w:cs="Arial"/>
                <w:bCs/>
                <w:color w:val="000000"/>
                <w:sz w:val="18"/>
                <w:szCs w:val="18"/>
              </w:rPr>
              <w:t xml:space="preserve">FAZO: _ _ _ _ _ _ _ _ _ _ _ _ _ _ _ _ EUR brez DDV oziroma </w:t>
            </w:r>
            <w:r w:rsidR="002502DC">
              <w:rPr>
                <w:rFonts w:ascii="Arial" w:hAnsi="Arial" w:cs="Arial"/>
                <w:bCs/>
                <w:color w:val="000000"/>
                <w:sz w:val="18"/>
                <w:szCs w:val="18"/>
              </w:rPr>
              <w:t>_ _ _ _ _ _ _ _ _ _ _ _ z DDV in</w:t>
            </w:r>
          </w:p>
          <w:p w14:paraId="778C433F" w14:textId="32B05B92" w:rsidR="009F427E" w:rsidRPr="002502DC" w:rsidRDefault="00A54B2F" w:rsidP="002502DC">
            <w:pPr>
              <w:pStyle w:val="ListParagraph"/>
              <w:numPr>
                <w:ilvl w:val="0"/>
                <w:numId w:val="42"/>
              </w:numPr>
              <w:jc w:val="both"/>
              <w:rPr>
                <w:rFonts w:ascii="Arial" w:hAnsi="Arial" w:cs="Arial"/>
                <w:bCs/>
                <w:color w:val="000000"/>
                <w:sz w:val="18"/>
                <w:szCs w:val="18"/>
              </w:rPr>
            </w:pPr>
            <w:r>
              <w:rPr>
                <w:rFonts w:ascii="Arial" w:hAnsi="Arial" w:cs="Arial"/>
                <w:bCs/>
                <w:color w:val="000000"/>
                <w:sz w:val="18"/>
                <w:szCs w:val="18"/>
              </w:rPr>
              <w:t xml:space="preserve">2. </w:t>
            </w:r>
            <w:r w:rsidR="002502DC">
              <w:rPr>
                <w:rFonts w:ascii="Arial" w:hAnsi="Arial" w:cs="Arial"/>
                <w:bCs/>
                <w:color w:val="000000"/>
                <w:sz w:val="18"/>
                <w:szCs w:val="18"/>
              </w:rPr>
              <w:t xml:space="preserve">FAZO: </w:t>
            </w:r>
            <w:r w:rsidR="002502DC" w:rsidRPr="00B07136">
              <w:rPr>
                <w:rFonts w:ascii="Arial" w:hAnsi="Arial" w:cs="Arial"/>
                <w:bCs/>
                <w:color w:val="000000"/>
                <w:sz w:val="18"/>
                <w:szCs w:val="18"/>
              </w:rPr>
              <w:t xml:space="preserve">_ _ _ _ _ _ _ _ _ _ _ _ _ _ _ _ EUR brez DDV oziroma </w:t>
            </w:r>
            <w:r w:rsidR="002502DC">
              <w:rPr>
                <w:rFonts w:ascii="Arial" w:hAnsi="Arial" w:cs="Arial"/>
                <w:bCs/>
                <w:color w:val="000000"/>
                <w:sz w:val="18"/>
                <w:szCs w:val="18"/>
              </w:rPr>
              <w:t>_ _ _ _ _ _ _ _ _ _ _ _ z DDV.</w:t>
            </w:r>
          </w:p>
          <w:p w14:paraId="7C339984" w14:textId="4BCDC118" w:rsidR="00555D55" w:rsidRDefault="00B57077">
            <w:pPr>
              <w:spacing w:before="225" w:after="225"/>
              <w:jc w:val="both"/>
            </w:pPr>
            <w:r>
              <w:rPr>
                <w:rFonts w:ascii="Arial" w:hAnsi="Arial" w:cs="Arial"/>
                <w:color w:val="000000"/>
                <w:sz w:val="18"/>
                <w:szCs w:val="18"/>
              </w:rPr>
              <w:lastRenderedPageBreak/>
              <w:t>Sredstva za izvedbo naročila so zagotovljena:</w:t>
            </w:r>
            <w:r w:rsidR="00A54B2F">
              <w:rPr>
                <w:rFonts w:ascii="Arial" w:hAnsi="Arial" w:cs="Arial"/>
                <w:color w:val="000000"/>
                <w:sz w:val="18"/>
                <w:szCs w:val="18"/>
              </w:rPr>
              <w:t xml:space="preserve"> ___________</w:t>
            </w:r>
          </w:p>
        </w:tc>
      </w:tr>
    </w:tbl>
    <w:p w14:paraId="16F87B25" w14:textId="7F1AFE9F" w:rsidR="00555D55" w:rsidRDefault="00FE3750">
      <w:pPr>
        <w:spacing w:after="0" w:line="240" w:lineRule="auto"/>
        <w:jc w:val="center"/>
      </w:pPr>
      <w:r>
        <w:rPr>
          <w:rFonts w:ascii="Arial" w:hAnsi="Arial" w:cs="Arial"/>
          <w:b/>
          <w:bCs/>
          <w:color w:val="000000"/>
          <w:sz w:val="18"/>
          <w:szCs w:val="18"/>
        </w:rPr>
        <w:t>7</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5199"/>
      </w:tblGrid>
      <w:tr w:rsidR="00555D55" w14:paraId="6A5E9A56" w14:textId="77777777">
        <w:tc>
          <w:tcPr>
            <w:tcW w:w="0" w:type="auto"/>
            <w:tcMar>
              <w:top w:w="0" w:type="auto"/>
              <w:bottom w:w="0" w:type="auto"/>
            </w:tcMar>
          </w:tcPr>
          <w:p w14:paraId="559904EB" w14:textId="77777777" w:rsidR="00555D55" w:rsidRDefault="00B57077">
            <w:pPr>
              <w:spacing w:before="225" w:after="225"/>
              <w:jc w:val="both"/>
            </w:pPr>
            <w:r>
              <w:rPr>
                <w:rFonts w:ascii="Arial" w:hAnsi="Arial" w:cs="Arial"/>
                <w:color w:val="000000"/>
                <w:sz w:val="18"/>
                <w:szCs w:val="18"/>
              </w:rPr>
              <w:t>Rok plačila je 30 dni od prejema pravilno izstavljenega računa.</w:t>
            </w:r>
          </w:p>
        </w:tc>
      </w:tr>
    </w:tbl>
    <w:p w14:paraId="4A53D5D2" w14:textId="77777777" w:rsidR="00555D55" w:rsidRDefault="00B57077">
      <w:pPr>
        <w:spacing w:before="225" w:after="225" w:line="240" w:lineRule="auto"/>
        <w:jc w:val="both"/>
      </w:pPr>
      <w:r>
        <w:rPr>
          <w:rFonts w:ascii="Arial" w:hAnsi="Arial" w:cs="Arial"/>
          <w:b/>
          <w:bCs/>
          <w:color w:val="000000"/>
          <w:sz w:val="18"/>
          <w:szCs w:val="18"/>
        </w:rPr>
        <w:t>III. POGODBENA CENA</w:t>
      </w:r>
    </w:p>
    <w:p w14:paraId="0D3EA771" w14:textId="28F83D5C" w:rsidR="00555D55" w:rsidRDefault="00FE3750">
      <w:pPr>
        <w:spacing w:after="0" w:line="240" w:lineRule="auto"/>
        <w:jc w:val="center"/>
      </w:pPr>
      <w:r>
        <w:rPr>
          <w:rFonts w:ascii="Arial" w:hAnsi="Arial" w:cs="Arial"/>
          <w:b/>
          <w:bCs/>
          <w:color w:val="000000"/>
          <w:sz w:val="18"/>
          <w:szCs w:val="18"/>
        </w:rPr>
        <w:t>8</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43FD3E5F" w14:textId="77777777">
        <w:tc>
          <w:tcPr>
            <w:tcW w:w="0" w:type="auto"/>
            <w:tcMar>
              <w:top w:w="0" w:type="auto"/>
              <w:bottom w:w="0" w:type="auto"/>
            </w:tcMar>
          </w:tcPr>
          <w:p w14:paraId="37AA5ED6" w14:textId="77777777" w:rsidR="00555D55" w:rsidRDefault="00B57077">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E0507D8" w14:textId="71DDFA22" w:rsidR="00555D55" w:rsidRDefault="00B57077">
            <w:pPr>
              <w:spacing w:before="225" w:after="225"/>
              <w:jc w:val="both"/>
            </w:pPr>
            <w:r>
              <w:rPr>
                <w:rFonts w:ascii="Arial" w:hAnsi="Arial" w:cs="Arial"/>
                <w:color w:val="000000"/>
                <w:sz w:val="18"/>
                <w:szCs w:val="18"/>
              </w:rPr>
              <w:t xml:space="preserve">Dobavitelj lahko na podlagi podpisanega primopredajnega zapisnika (pisno potrjenega s strani predstavnikov obeh pogodbenih strank) naročniku izstavi fakturo za dobavljeno </w:t>
            </w:r>
            <w:r w:rsidR="00A54B2F">
              <w:rPr>
                <w:rFonts w:ascii="Arial" w:hAnsi="Arial" w:cs="Arial"/>
                <w:color w:val="000000"/>
                <w:sz w:val="18"/>
                <w:szCs w:val="18"/>
              </w:rPr>
              <w:t>blago v vokiru posamezne faze.</w:t>
            </w:r>
          </w:p>
          <w:p w14:paraId="420AA39D" w14:textId="77777777" w:rsidR="00555D55" w:rsidRDefault="00B57077">
            <w:pPr>
              <w:spacing w:before="225" w:after="225"/>
              <w:jc w:val="both"/>
            </w:pPr>
            <w:r>
              <w:rPr>
                <w:rFonts w:ascii="Arial" w:hAnsi="Arial" w:cs="Arial"/>
                <w:color w:val="000000"/>
                <w:sz w:val="18"/>
                <w:szCs w:val="18"/>
              </w:rPr>
              <w:t>V kolikor naročnik računa ne zavrne v roku 8 delovnih dni od prejema, se račun šteje za potrjenega.</w:t>
            </w:r>
          </w:p>
          <w:p w14:paraId="2D339614" w14:textId="77777777" w:rsidR="00555D55" w:rsidRDefault="00B57077">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F114127" w14:textId="77777777" w:rsidR="00555D55" w:rsidRDefault="00B570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54EAE1B" w14:textId="77777777" w:rsidR="00555D55" w:rsidRDefault="00B57077">
      <w:pPr>
        <w:spacing w:before="225" w:after="225" w:line="240" w:lineRule="auto"/>
        <w:jc w:val="both"/>
      </w:pPr>
      <w:r>
        <w:rPr>
          <w:rFonts w:ascii="Arial" w:hAnsi="Arial" w:cs="Arial"/>
          <w:b/>
          <w:bCs/>
          <w:color w:val="000000"/>
          <w:sz w:val="18"/>
          <w:szCs w:val="18"/>
        </w:rPr>
        <w:t>IV. DOBAVNI ROK</w:t>
      </w:r>
    </w:p>
    <w:p w14:paraId="167A3BB8" w14:textId="6D8EB1E3" w:rsidR="00555D55" w:rsidRDefault="00FE3750">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B57077">
        <w:rPr>
          <w:rFonts w:ascii="Arial" w:hAnsi="Arial" w:cs="Arial"/>
          <w:b/>
          <w:bCs/>
          <w:color w:val="000000"/>
          <w:sz w:val="18"/>
          <w:szCs w:val="18"/>
        </w:rPr>
        <w:t>. člen</w:t>
      </w:r>
    </w:p>
    <w:p w14:paraId="164B3712" w14:textId="77777777" w:rsidR="00BC5DE5" w:rsidRDefault="00BC5DE5">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78164E" w14:paraId="548151A4" w14:textId="77777777">
        <w:tc>
          <w:tcPr>
            <w:tcW w:w="0" w:type="auto"/>
            <w:tcMar>
              <w:top w:w="0" w:type="auto"/>
              <w:bottom w:w="0" w:type="auto"/>
            </w:tcMar>
          </w:tcPr>
          <w:p w14:paraId="3DE606FD" w14:textId="59B8B92D" w:rsidR="0078164E" w:rsidRDefault="0078164E" w:rsidP="0078164E">
            <w:pPr>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color w:val="000000"/>
                <w:sz w:val="18"/>
                <w:szCs w:val="18"/>
              </w:rPr>
              <w:t>najkasneje do  </w:t>
            </w:r>
            <w:r w:rsidR="002816AF">
              <w:rPr>
                <w:rFonts w:ascii="Arial" w:hAnsi="Arial" w:cs="Arial"/>
                <w:color w:val="000000"/>
                <w:sz w:val="18"/>
                <w:szCs w:val="18"/>
              </w:rPr>
              <w:t>30. 4. 2026</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3CA6DA5F" w14:textId="77777777" w:rsidR="0078164E" w:rsidRPr="00B07136" w:rsidRDefault="0078164E" w:rsidP="0078164E">
            <w:pPr>
              <w:jc w:val="both"/>
              <w:rPr>
                <w:rFonts w:ascii="Arial" w:hAnsi="Arial" w:cs="Arial"/>
                <w:bCs/>
                <w:color w:val="000000"/>
                <w:sz w:val="18"/>
                <w:szCs w:val="18"/>
              </w:rPr>
            </w:pPr>
          </w:p>
          <w:p w14:paraId="68144CC5" w14:textId="77777777" w:rsidR="0078164E" w:rsidRPr="00B07136" w:rsidRDefault="0078164E" w:rsidP="0078164E">
            <w:pPr>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6DD20EBC" w14:textId="77777777" w:rsidR="0078164E" w:rsidRPr="00B07136" w:rsidRDefault="0078164E" w:rsidP="0078164E">
            <w:pPr>
              <w:jc w:val="both"/>
              <w:rPr>
                <w:rFonts w:ascii="Arial" w:hAnsi="Arial" w:cs="Arial"/>
                <w:bCs/>
                <w:color w:val="000000"/>
                <w:sz w:val="18"/>
                <w:szCs w:val="18"/>
              </w:rPr>
            </w:pPr>
          </w:p>
          <w:tbl>
            <w:tblPr>
              <w:tblStyle w:val="NormalTablePHPDOCX"/>
              <w:tblW w:w="0" w:type="auto"/>
              <w:tblInd w:w="108" w:type="dxa"/>
              <w:tblLook w:val="04A0" w:firstRow="1" w:lastRow="0" w:firstColumn="1" w:lastColumn="0" w:noHBand="0" w:noVBand="1"/>
            </w:tblPr>
            <w:tblGrid>
              <w:gridCol w:w="8416"/>
              <w:gridCol w:w="222"/>
            </w:tblGrid>
            <w:tr w:rsidR="00A54B2F" w14:paraId="715138F1" w14:textId="77777777" w:rsidTr="00082D9E">
              <w:tc>
                <w:tcPr>
                  <w:tcW w:w="0" w:type="auto"/>
                </w:tcPr>
                <w:p w14:paraId="498DA796" w14:textId="5EB2FB6F" w:rsidR="00A54B2F" w:rsidRPr="000A1929" w:rsidRDefault="00A54B2F" w:rsidP="00A54B2F">
                  <w:pPr>
                    <w:numPr>
                      <w:ilvl w:val="0"/>
                      <w:numId w:val="41"/>
                    </w:numPr>
                    <w:jc w:val="both"/>
                    <w:rPr>
                      <w:rFonts w:ascii="Arial" w:hAnsi="Arial" w:cs="Arial"/>
                      <w:color w:val="000000"/>
                      <w:sz w:val="18"/>
                      <w:szCs w:val="18"/>
                    </w:rPr>
                  </w:pPr>
                  <w:r>
                    <w:rPr>
                      <w:rFonts w:ascii="Arial" w:hAnsi="Arial" w:cs="Arial"/>
                      <w:color w:val="000000"/>
                      <w:sz w:val="18"/>
                      <w:szCs w:val="18"/>
                    </w:rPr>
                    <w:t xml:space="preserve">1. FAZA: »Dobava podvozja« se izvede najkasneje do </w:t>
                  </w:r>
                  <w:r w:rsidR="002816AF">
                    <w:rPr>
                      <w:rFonts w:ascii="Arial" w:hAnsi="Arial" w:cs="Arial"/>
                      <w:color w:val="000000"/>
                      <w:sz w:val="18"/>
                      <w:szCs w:val="18"/>
                    </w:rPr>
                    <w:t>1. 10. 2025</w:t>
                  </w:r>
                  <w:r>
                    <w:rPr>
                      <w:rFonts w:ascii="Arial" w:hAnsi="Arial" w:cs="Arial"/>
                      <w:color w:val="000000"/>
                      <w:sz w:val="18"/>
                      <w:szCs w:val="18"/>
                    </w:rPr>
                    <w:t>, pri čemer navedeni rok vključuje izvedbo vseh pogodbenih aktivnosti, vključno z obračunom in primopredajo blaga;</w:t>
                  </w:r>
                </w:p>
              </w:tc>
              <w:tc>
                <w:tcPr>
                  <w:tcW w:w="0" w:type="auto"/>
                  <w:tcMar>
                    <w:top w:w="0" w:type="auto"/>
                    <w:bottom w:w="0" w:type="auto"/>
                  </w:tcMar>
                </w:tcPr>
                <w:p w14:paraId="53DD7152" w14:textId="60F59CCF" w:rsidR="00A54B2F" w:rsidRPr="000A1929" w:rsidRDefault="00A54B2F" w:rsidP="00A54B2F">
                  <w:pPr>
                    <w:numPr>
                      <w:ilvl w:val="0"/>
                      <w:numId w:val="41"/>
                    </w:numPr>
                    <w:jc w:val="both"/>
                    <w:rPr>
                      <w:rFonts w:ascii="Arial" w:hAnsi="Arial" w:cs="Arial"/>
                      <w:color w:val="000000"/>
                      <w:sz w:val="18"/>
                      <w:szCs w:val="18"/>
                    </w:rPr>
                  </w:pPr>
                </w:p>
              </w:tc>
            </w:tr>
            <w:tr w:rsidR="00A54B2F" w14:paraId="1F91481F" w14:textId="77777777" w:rsidTr="00082D9E">
              <w:tc>
                <w:tcPr>
                  <w:tcW w:w="0" w:type="auto"/>
                </w:tcPr>
                <w:p w14:paraId="22F1A9C2" w14:textId="3602225A" w:rsidR="00A54B2F" w:rsidRDefault="00A54B2F" w:rsidP="00A54B2F">
                  <w:pPr>
                    <w:numPr>
                      <w:ilvl w:val="0"/>
                      <w:numId w:val="41"/>
                    </w:numPr>
                    <w:jc w:val="both"/>
                    <w:rPr>
                      <w:rFonts w:ascii="Arial" w:hAnsi="Arial" w:cs="Arial"/>
                      <w:color w:val="000000"/>
                      <w:sz w:val="18"/>
                      <w:szCs w:val="18"/>
                    </w:rPr>
                  </w:pPr>
                  <w:r>
                    <w:rPr>
                      <w:rFonts w:ascii="Arial" w:hAnsi="Arial" w:cs="Arial"/>
                      <w:color w:val="000000"/>
                      <w:sz w:val="18"/>
                      <w:szCs w:val="18"/>
                    </w:rPr>
                    <w:t xml:space="preserve">2. FAZA: »Izvedba nadgradnje in dobava ter namestitev opreme« se izvede najkasneje do </w:t>
                  </w:r>
                  <w:r w:rsidR="002816AF">
                    <w:rPr>
                      <w:rFonts w:ascii="Arial" w:hAnsi="Arial" w:cs="Arial"/>
                      <w:color w:val="000000"/>
                      <w:sz w:val="18"/>
                      <w:szCs w:val="18"/>
                    </w:rPr>
                    <w:t>30. 4. 2026</w:t>
                  </w:r>
                  <w:r>
                    <w:rPr>
                      <w:rFonts w:ascii="Arial" w:hAnsi="Arial" w:cs="Arial"/>
                      <w:color w:val="000000"/>
                      <w:sz w:val="18"/>
                      <w:szCs w:val="18"/>
                    </w:rPr>
                    <w:t>, pri čemer navedeni rok vključuje izvedbo vseh pogodbenih aktivnosti, vključno z obračunom in  primopredajo blaga.</w:t>
                  </w:r>
                </w:p>
              </w:tc>
              <w:tc>
                <w:tcPr>
                  <w:tcW w:w="0" w:type="auto"/>
                  <w:tcMar>
                    <w:top w:w="0" w:type="auto"/>
                    <w:bottom w:w="0" w:type="auto"/>
                  </w:tcMar>
                </w:tcPr>
                <w:p w14:paraId="2C0A3B4A" w14:textId="77777777" w:rsidR="00A54B2F" w:rsidRPr="000A1929" w:rsidRDefault="00A54B2F" w:rsidP="00A54B2F">
                  <w:pPr>
                    <w:numPr>
                      <w:ilvl w:val="0"/>
                      <w:numId w:val="41"/>
                    </w:numPr>
                    <w:jc w:val="both"/>
                    <w:rPr>
                      <w:rFonts w:ascii="Arial" w:hAnsi="Arial" w:cs="Arial"/>
                      <w:color w:val="000000"/>
                      <w:sz w:val="18"/>
                      <w:szCs w:val="18"/>
                    </w:rPr>
                  </w:pPr>
                </w:p>
              </w:tc>
            </w:tr>
          </w:tbl>
          <w:p w14:paraId="540273CE" w14:textId="77777777" w:rsidR="0078164E" w:rsidRDefault="0078164E" w:rsidP="0078164E">
            <w:pPr>
              <w:spacing w:before="225" w:after="225"/>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dobav, pri čemer mora ponudnik upoštevati zgoraj navedene roke izvedbe. </w:t>
            </w:r>
          </w:p>
          <w:p w14:paraId="07CCBD28" w14:textId="0B2AAAC7" w:rsidR="00555D55" w:rsidRPr="00F614C2" w:rsidRDefault="0078164E">
            <w:pPr>
              <w:spacing w:before="225" w:after="225"/>
              <w:jc w:val="both"/>
            </w:pPr>
            <w:r>
              <w:rPr>
                <w:rFonts w:ascii="Arial" w:hAnsi="Arial" w:cs="Arial"/>
                <w:color w:val="000000"/>
                <w:sz w:val="18"/>
                <w:szCs w:val="18"/>
              </w:rPr>
              <w:t xml:space="preserve">Ob tem naročnik dodatno pojasnjuje, da se primopredaja blaga, ki je predmet </w:t>
            </w:r>
            <w:r w:rsidR="00A54B2F">
              <w:rPr>
                <w:rFonts w:ascii="Arial" w:hAnsi="Arial" w:cs="Arial"/>
                <w:color w:val="000000"/>
                <w:sz w:val="18"/>
                <w:szCs w:val="18"/>
              </w:rPr>
              <w:t>1. Faze</w:t>
            </w:r>
            <w:r>
              <w:rPr>
                <w:rFonts w:ascii="Arial" w:hAnsi="Arial" w:cs="Arial"/>
                <w:color w:val="000000"/>
                <w:sz w:val="18"/>
                <w:szCs w:val="18"/>
              </w:rPr>
              <w:t xml:space="preserve"> opravi na način, da naročnik opravi pregled dela blaga, ki je predmet </w:t>
            </w:r>
            <w:r w:rsidR="00A54B2F">
              <w:rPr>
                <w:rFonts w:ascii="Arial" w:hAnsi="Arial" w:cs="Arial"/>
                <w:color w:val="000000"/>
                <w:sz w:val="18"/>
                <w:szCs w:val="18"/>
              </w:rPr>
              <w:t xml:space="preserve">1. Faze </w:t>
            </w:r>
            <w:r>
              <w:rPr>
                <w:rFonts w:ascii="Arial" w:hAnsi="Arial" w:cs="Arial"/>
                <w:color w:val="000000"/>
                <w:sz w:val="18"/>
                <w:szCs w:val="18"/>
              </w:rPr>
              <w:t xml:space="preserve">ter blaga fizično ne prevzame, saj je blago, ki je predmet </w:t>
            </w:r>
            <w:r w:rsidR="00A54B2F">
              <w:rPr>
                <w:rFonts w:ascii="Arial" w:hAnsi="Arial" w:cs="Arial"/>
                <w:color w:val="000000"/>
                <w:sz w:val="18"/>
                <w:szCs w:val="18"/>
              </w:rPr>
              <w:t>1. Faze</w:t>
            </w:r>
            <w:r>
              <w:rPr>
                <w:rFonts w:ascii="Arial" w:hAnsi="Arial" w:cs="Arial"/>
                <w:color w:val="000000"/>
                <w:sz w:val="18"/>
                <w:szCs w:val="18"/>
              </w:rPr>
              <w:t xml:space="preserve">, še predmet nadgradnje v okviru </w:t>
            </w:r>
            <w:r w:rsidR="00A54B2F">
              <w:rPr>
                <w:rFonts w:ascii="Arial" w:hAnsi="Arial" w:cs="Arial"/>
                <w:color w:val="000000"/>
                <w:sz w:val="18"/>
                <w:szCs w:val="18"/>
              </w:rPr>
              <w:t>2. Faze</w:t>
            </w:r>
            <w:r>
              <w:rPr>
                <w:rFonts w:ascii="Arial" w:hAnsi="Arial" w:cs="Arial"/>
                <w:color w:val="000000"/>
                <w:sz w:val="18"/>
                <w:szCs w:val="18"/>
              </w:rPr>
              <w:t>.  Celotno blago, ki bo skupek obeh faz, bo naročnik fizično prevzel po zaključku zadnje druge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tc>
      </w:tr>
    </w:tbl>
    <w:p w14:paraId="0025DD91" w14:textId="77777777" w:rsidR="00555D55" w:rsidRDefault="00B57077">
      <w:pPr>
        <w:spacing w:before="225" w:after="225" w:line="240" w:lineRule="auto"/>
        <w:jc w:val="both"/>
      </w:pPr>
      <w:r>
        <w:rPr>
          <w:rFonts w:ascii="Arial" w:hAnsi="Arial" w:cs="Arial"/>
          <w:b/>
          <w:bCs/>
          <w:color w:val="000000"/>
          <w:sz w:val="18"/>
          <w:szCs w:val="18"/>
        </w:rPr>
        <w:t>V. PODIZVAJALCI</w:t>
      </w:r>
    </w:p>
    <w:p w14:paraId="47B1C71C" w14:textId="0A20EDBA" w:rsidR="00555D55" w:rsidRDefault="00FE3750">
      <w:pPr>
        <w:spacing w:after="0" w:line="240" w:lineRule="auto"/>
        <w:jc w:val="center"/>
      </w:pPr>
      <w:r>
        <w:rPr>
          <w:rFonts w:ascii="Arial" w:hAnsi="Arial" w:cs="Arial"/>
          <w:b/>
          <w:bCs/>
          <w:color w:val="000000"/>
          <w:sz w:val="18"/>
          <w:szCs w:val="18"/>
        </w:rPr>
        <w:t>10</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55D55" w14:paraId="581C2F19" w14:textId="77777777">
        <w:tc>
          <w:tcPr>
            <w:tcW w:w="0" w:type="auto"/>
            <w:tcMar>
              <w:top w:w="0" w:type="auto"/>
              <w:bottom w:w="0" w:type="auto"/>
            </w:tcMar>
          </w:tcPr>
          <w:p w14:paraId="0A30694C" w14:textId="77777777" w:rsidR="00555D55" w:rsidRDefault="00B57077">
            <w:pPr>
              <w:spacing w:before="225" w:after="225"/>
              <w:jc w:val="both"/>
            </w:pPr>
            <w:r>
              <w:rPr>
                <w:rFonts w:ascii="Arial" w:hAnsi="Arial" w:cs="Arial"/>
                <w:color w:val="000000"/>
                <w:sz w:val="18"/>
                <w:szCs w:val="18"/>
              </w:rPr>
              <w:lastRenderedPageBreak/>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55D55" w14:paraId="021E2338" w14:textId="77777777" w:rsidTr="002718E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444E97" w14:textId="77777777" w:rsidR="00555D55" w:rsidRDefault="00B57077">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87E9B9" w14:textId="77777777" w:rsidR="00555D55" w:rsidRDefault="00555D55"/>
              </w:tc>
            </w:tr>
            <w:tr w:rsidR="00555D55" w14:paraId="7BD57C35" w14:textId="77777777" w:rsidTr="002718E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9D9FC" w14:textId="77777777" w:rsidR="00555D55" w:rsidRDefault="00B57077">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6C6CB2" w14:textId="77777777" w:rsidR="00555D55" w:rsidRDefault="00B57077">
                  <w:pPr>
                    <w:spacing w:before="135" w:after="135"/>
                    <w:jc w:val="both"/>
                    <w:textAlignment w:val="center"/>
                  </w:pPr>
                  <w:r>
                    <w:rPr>
                      <w:rFonts w:ascii="Arial" w:hAnsi="Arial" w:cs="Arial"/>
                      <w:color w:val="000000"/>
                      <w:position w:val="-2"/>
                      <w:sz w:val="18"/>
                      <w:szCs w:val="18"/>
                    </w:rPr>
                    <w:t>Opis del, ki jih bo izvedel podizvajalec:</w:t>
                  </w:r>
                </w:p>
                <w:p w14:paraId="2992B278" w14:textId="77777777" w:rsidR="00555D55" w:rsidRDefault="00B5707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077343F" w14:textId="77777777" w:rsidR="00555D55" w:rsidRDefault="00B57077">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4C47C698" w14:textId="13FE1F35"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B877F79" w14:textId="77777777">
        <w:tc>
          <w:tcPr>
            <w:tcW w:w="0" w:type="auto"/>
            <w:tcMar>
              <w:top w:w="0" w:type="auto"/>
              <w:bottom w:w="0" w:type="auto"/>
            </w:tcMar>
          </w:tcPr>
          <w:p w14:paraId="789AA05D" w14:textId="77777777" w:rsidR="00555D55" w:rsidRDefault="00B57077">
            <w:pPr>
              <w:spacing w:before="225" w:after="225"/>
              <w:jc w:val="both"/>
            </w:pPr>
            <w:r>
              <w:rPr>
                <w:rFonts w:ascii="Arial" w:hAnsi="Arial" w:cs="Arial"/>
                <w:color w:val="000000"/>
                <w:sz w:val="18"/>
                <w:szCs w:val="18"/>
              </w:rPr>
              <w:t>Naročnik se zavezuje poravnati pogodbeno ceno za pravilno dobavo blaga na podlagi te pogodbe.</w:t>
            </w:r>
          </w:p>
          <w:p w14:paraId="5F07063F" w14:textId="77777777" w:rsidR="00555D55" w:rsidRDefault="00B57077">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831FD9B" w14:textId="52D8A195" w:rsidR="00555D55" w:rsidRDefault="00B57077">
      <w:pPr>
        <w:spacing w:before="225" w:after="225" w:line="240" w:lineRule="auto"/>
        <w:jc w:val="both"/>
      </w:pPr>
      <w:r>
        <w:rPr>
          <w:rFonts w:ascii="Arial" w:hAnsi="Arial" w:cs="Arial"/>
          <w:b/>
          <w:bCs/>
          <w:color w:val="000000"/>
          <w:sz w:val="18"/>
          <w:szCs w:val="18"/>
        </w:rPr>
        <w:t>VI. OBVEZNOSTI DOBAVITELJA</w:t>
      </w:r>
    </w:p>
    <w:p w14:paraId="00DAE314" w14:textId="740D6FB9"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319626C" w14:textId="77777777">
        <w:tc>
          <w:tcPr>
            <w:tcW w:w="0" w:type="auto"/>
            <w:tcMar>
              <w:top w:w="0" w:type="auto"/>
              <w:bottom w:w="0" w:type="auto"/>
            </w:tcMar>
          </w:tcPr>
          <w:p w14:paraId="6846197B" w14:textId="77777777" w:rsidR="00555D55" w:rsidRDefault="00B57077">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555D55" w14:paraId="15D751BE" w14:textId="77777777">
              <w:tc>
                <w:tcPr>
                  <w:tcW w:w="0" w:type="auto"/>
                  <w:tcMar>
                    <w:top w:w="0" w:type="auto"/>
                    <w:bottom w:w="0" w:type="auto"/>
                  </w:tcMar>
                </w:tcPr>
                <w:p w14:paraId="644C6BC2"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2CEE23E"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5CA4C86"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CE68F04"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DFF1E4F" w14:textId="77777777" w:rsidR="009310FF"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ščitil interese naročnika.</w:t>
                  </w:r>
                </w:p>
                <w:p w14:paraId="24095A3B" w14:textId="4533598C" w:rsidR="009310FF" w:rsidRPr="009310FF" w:rsidRDefault="009310FF" w:rsidP="009310FF">
                  <w:pPr>
                    <w:jc w:val="both"/>
                    <w:rPr>
                      <w:rFonts w:ascii="Arial" w:hAnsi="Arial" w:cs="Arial"/>
                      <w:color w:val="000000"/>
                      <w:sz w:val="18"/>
                      <w:szCs w:val="18"/>
                    </w:rPr>
                  </w:pPr>
                </w:p>
              </w:tc>
            </w:tr>
          </w:tbl>
          <w:p w14:paraId="0067A45E" w14:textId="77777777" w:rsidR="00555D55" w:rsidRDefault="00555D55"/>
        </w:tc>
      </w:tr>
    </w:tbl>
    <w:p w14:paraId="1FE18C86" w14:textId="77777777" w:rsidR="00555D55" w:rsidRDefault="00B57077">
      <w:pPr>
        <w:spacing w:before="225" w:after="225" w:line="240" w:lineRule="auto"/>
        <w:jc w:val="both"/>
      </w:pPr>
      <w:r>
        <w:rPr>
          <w:rFonts w:ascii="Arial" w:hAnsi="Arial" w:cs="Arial"/>
          <w:b/>
          <w:bCs/>
          <w:color w:val="000000"/>
          <w:sz w:val="18"/>
          <w:szCs w:val="18"/>
        </w:rPr>
        <w:t>VII. SKRBNIKI POGODBE</w:t>
      </w:r>
    </w:p>
    <w:p w14:paraId="2AD8B6E4" w14:textId="5ADD97EE"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F86A4A6" w14:textId="77777777">
        <w:tc>
          <w:tcPr>
            <w:tcW w:w="0" w:type="auto"/>
            <w:tcMar>
              <w:top w:w="0" w:type="auto"/>
              <w:bottom w:w="0" w:type="auto"/>
            </w:tcMar>
          </w:tcPr>
          <w:p w14:paraId="56ED03DF" w14:textId="77777777" w:rsidR="00555D55" w:rsidRDefault="00B57077">
            <w:pPr>
              <w:spacing w:before="225" w:after="225"/>
              <w:jc w:val="both"/>
            </w:pPr>
            <w:r>
              <w:rPr>
                <w:rFonts w:ascii="Arial" w:hAnsi="Arial" w:cs="Arial"/>
                <w:color w:val="000000"/>
                <w:sz w:val="18"/>
                <w:szCs w:val="18"/>
              </w:rPr>
              <w:t>Skrbnik pogodbe s strani naročnika je ______________</w:t>
            </w:r>
          </w:p>
          <w:p w14:paraId="5DBA60F2" w14:textId="77777777" w:rsidR="00555D55" w:rsidRDefault="00B57077">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2260312" w14:textId="77777777" w:rsidR="00555D55" w:rsidRDefault="00B57077">
            <w:pPr>
              <w:spacing w:before="225" w:after="225"/>
              <w:jc w:val="both"/>
            </w:pPr>
            <w:r>
              <w:rPr>
                <w:rFonts w:ascii="Arial" w:hAnsi="Arial" w:cs="Arial"/>
                <w:color w:val="000000"/>
                <w:sz w:val="18"/>
                <w:szCs w:val="18"/>
              </w:rPr>
              <w:t>Pooblaščeni predstavnik dobavitelja je _______________</w:t>
            </w:r>
          </w:p>
          <w:p w14:paraId="1750BD9B" w14:textId="77777777" w:rsidR="00555D55" w:rsidRDefault="00B57077">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B6736C4" w14:textId="77777777" w:rsidR="00555D55" w:rsidRDefault="00B57077">
      <w:pPr>
        <w:spacing w:before="225" w:after="225" w:line="240" w:lineRule="auto"/>
        <w:jc w:val="both"/>
      </w:pPr>
      <w:r>
        <w:rPr>
          <w:rFonts w:ascii="Arial" w:hAnsi="Arial" w:cs="Arial"/>
          <w:b/>
          <w:bCs/>
          <w:color w:val="000000"/>
          <w:sz w:val="18"/>
          <w:szCs w:val="18"/>
        </w:rPr>
        <w:t>VIII. POGODBENA KAZEN</w:t>
      </w:r>
    </w:p>
    <w:p w14:paraId="01ACDB78" w14:textId="4B25635B"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25966C0" w14:textId="77777777">
        <w:tc>
          <w:tcPr>
            <w:tcW w:w="0" w:type="auto"/>
            <w:tcMar>
              <w:top w:w="0" w:type="auto"/>
              <w:bottom w:w="0" w:type="auto"/>
            </w:tcMar>
          </w:tcPr>
          <w:p w14:paraId="5F6C2B09" w14:textId="77777777" w:rsidR="00555D55" w:rsidRDefault="00B57077">
            <w:pPr>
              <w:spacing w:before="225" w:after="225"/>
              <w:jc w:val="both"/>
            </w:pPr>
            <w:r>
              <w:rPr>
                <w:rFonts w:ascii="Arial" w:hAnsi="Arial" w:cs="Arial"/>
                <w:color w:val="000000"/>
                <w:sz w:val="18"/>
                <w:szCs w:val="18"/>
              </w:rPr>
              <w:lastRenderedPageBreak/>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53BBEB10" w14:textId="77777777" w:rsidR="00555D55" w:rsidRDefault="00B57077">
            <w:pPr>
              <w:spacing w:before="225" w:after="225"/>
              <w:jc w:val="both"/>
            </w:pPr>
            <w:r>
              <w:rPr>
                <w:rFonts w:ascii="Arial" w:hAnsi="Arial" w:cs="Arial"/>
                <w:color w:val="000000"/>
                <w:sz w:val="18"/>
                <w:szCs w:val="18"/>
              </w:rPr>
              <w:t>Pogodbena kazen se obračuna pri plačilu za opravljeno dobavo.</w:t>
            </w:r>
          </w:p>
          <w:p w14:paraId="6B3599C7" w14:textId="77777777" w:rsidR="00555D55" w:rsidRDefault="00B57077">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AC7862D" w14:textId="77777777" w:rsidR="00555D55" w:rsidRDefault="00B57077">
      <w:pPr>
        <w:spacing w:before="225" w:after="225" w:line="240" w:lineRule="auto"/>
        <w:jc w:val="both"/>
      </w:pPr>
      <w:r>
        <w:rPr>
          <w:rFonts w:ascii="Arial" w:hAnsi="Arial" w:cs="Arial"/>
          <w:b/>
          <w:bCs/>
          <w:color w:val="000000"/>
          <w:sz w:val="18"/>
          <w:szCs w:val="18"/>
        </w:rPr>
        <w:t>IX. PREVZEM</w:t>
      </w:r>
    </w:p>
    <w:p w14:paraId="13734F8F" w14:textId="5B8271E4"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A874051" w14:textId="77777777">
        <w:tc>
          <w:tcPr>
            <w:tcW w:w="0" w:type="auto"/>
            <w:tcMar>
              <w:top w:w="0" w:type="auto"/>
              <w:bottom w:w="0" w:type="auto"/>
            </w:tcMar>
          </w:tcPr>
          <w:p w14:paraId="68160EF6" w14:textId="77777777" w:rsidR="000D6C00" w:rsidRPr="000D6C00" w:rsidRDefault="000D6C00" w:rsidP="000D6C00">
            <w:pPr>
              <w:spacing w:before="225" w:after="225"/>
              <w:jc w:val="both"/>
              <w:rPr>
                <w:rFonts w:ascii="Arial" w:hAnsi="Arial" w:cs="Arial"/>
                <w:color w:val="000000"/>
                <w:sz w:val="18"/>
                <w:szCs w:val="18"/>
              </w:rPr>
            </w:pPr>
            <w:r w:rsidRPr="000D6C00">
              <w:rPr>
                <w:rFonts w:ascii="Arial" w:hAnsi="Arial" w:cs="Arial"/>
                <w:color w:val="000000"/>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3148ED80" w14:textId="0105DF00" w:rsidR="000D6C00" w:rsidRPr="000D6C00" w:rsidRDefault="000D6C00" w:rsidP="000D6C00">
            <w:pPr>
              <w:spacing w:before="225" w:after="225"/>
              <w:jc w:val="both"/>
              <w:rPr>
                <w:rFonts w:ascii="Arial" w:hAnsi="Arial" w:cs="Arial"/>
                <w:color w:val="000000"/>
                <w:sz w:val="18"/>
                <w:szCs w:val="18"/>
              </w:rPr>
            </w:pPr>
            <w:r w:rsidRPr="000D6C00">
              <w:rPr>
                <w:rFonts w:ascii="Arial" w:hAnsi="Arial" w:cs="Arial"/>
                <w:color w:val="000000"/>
                <w:sz w:val="18"/>
                <w:szCs w:val="18"/>
              </w:rPr>
              <w:t xml:space="preserve">Primopredaja blaga, ki je predmet </w:t>
            </w:r>
            <w:r w:rsidR="00A54B2F">
              <w:rPr>
                <w:rFonts w:ascii="Arial" w:hAnsi="Arial" w:cs="Arial"/>
                <w:color w:val="000000"/>
                <w:sz w:val="18"/>
                <w:szCs w:val="18"/>
              </w:rPr>
              <w:t>1. Faze</w:t>
            </w:r>
            <w:r w:rsidRPr="000D6C00">
              <w:rPr>
                <w:rFonts w:ascii="Arial" w:hAnsi="Arial" w:cs="Arial"/>
                <w:color w:val="000000"/>
                <w:sz w:val="18"/>
                <w:szCs w:val="18"/>
              </w:rPr>
              <w:t xml:space="preserve"> se opravi na način, da naročnik opravi pregled dela blaga, ki je predmet faze ter blaga fizično ne prevzame, saj je blago, ki je predmet </w:t>
            </w:r>
            <w:r w:rsidR="00A54B2F">
              <w:rPr>
                <w:rFonts w:ascii="Arial" w:hAnsi="Arial" w:cs="Arial"/>
                <w:color w:val="000000"/>
                <w:sz w:val="18"/>
                <w:szCs w:val="18"/>
              </w:rPr>
              <w:t>1. Faze</w:t>
            </w:r>
            <w:r w:rsidRPr="000D6C00">
              <w:rPr>
                <w:rFonts w:ascii="Arial" w:hAnsi="Arial" w:cs="Arial"/>
                <w:color w:val="000000"/>
                <w:sz w:val="18"/>
                <w:szCs w:val="18"/>
              </w:rPr>
              <w:t xml:space="preserve"> še predmet nadgradnje v okviru </w:t>
            </w:r>
            <w:r w:rsidR="00A54B2F">
              <w:rPr>
                <w:rFonts w:ascii="Arial" w:hAnsi="Arial" w:cs="Arial"/>
                <w:color w:val="000000"/>
                <w:sz w:val="18"/>
                <w:szCs w:val="18"/>
              </w:rPr>
              <w:t>2. faze</w:t>
            </w:r>
            <w:r w:rsidRPr="000D6C00">
              <w:rPr>
                <w:rFonts w:ascii="Arial" w:hAnsi="Arial" w:cs="Arial"/>
                <w:color w:val="000000"/>
                <w:sz w:val="18"/>
                <w:szCs w:val="18"/>
              </w:rPr>
              <w:t>. Celotno blago, ki bo skupek obeh faz bo naročnik fizično prevzel po zaključku zadnje faze. O pregledu ter delnem prevzemu ter odobritvi dobave blaga posamične faze se pripravi tudi prevzemni zapisnik, ki potem, ko ga podpišeta obe pogodbeni stranki, podlaga za izdajo računa.</w:t>
            </w:r>
          </w:p>
          <w:p w14:paraId="5FCC4531" w14:textId="7416F3E1" w:rsidR="00804D2F" w:rsidRPr="009310FF" w:rsidRDefault="000D6C00">
            <w:pPr>
              <w:spacing w:before="225" w:after="225"/>
              <w:jc w:val="both"/>
              <w:rPr>
                <w:rFonts w:ascii="Arial" w:hAnsi="Arial" w:cs="Arial"/>
                <w:color w:val="000000"/>
                <w:sz w:val="18"/>
                <w:szCs w:val="18"/>
              </w:rPr>
            </w:pPr>
            <w:r w:rsidRPr="000D6C00">
              <w:rPr>
                <w:rFonts w:ascii="Arial" w:hAnsi="Arial" w:cs="Arial"/>
                <w:color w:val="000000"/>
                <w:sz w:val="18"/>
                <w:szCs w:val="18"/>
              </w:rPr>
              <w:t>Po izvedbi druge faze dobave blaga</w:t>
            </w:r>
            <w:r w:rsidR="00A54B2F">
              <w:rPr>
                <w:rFonts w:ascii="Arial" w:hAnsi="Arial" w:cs="Arial"/>
                <w:color w:val="000000"/>
                <w:sz w:val="18"/>
                <w:szCs w:val="18"/>
              </w:rPr>
              <w:t xml:space="preserve"> in izvedbi tehničnega pregleda in preizkusa</w:t>
            </w:r>
            <w:r w:rsidRPr="000D6C00">
              <w:rPr>
                <w:rFonts w:ascii="Arial" w:hAnsi="Arial" w:cs="Arial"/>
                <w:color w:val="000000"/>
                <w:sz w:val="18"/>
                <w:szCs w:val="18"/>
              </w:rPr>
              <w:t xml:space="preserve">, se blago, ki je predmet </w:t>
            </w:r>
            <w:r w:rsidR="00A54B2F">
              <w:rPr>
                <w:rFonts w:ascii="Arial" w:hAnsi="Arial" w:cs="Arial"/>
                <w:color w:val="000000"/>
                <w:sz w:val="18"/>
                <w:szCs w:val="18"/>
              </w:rPr>
              <w:t>te pogodbe</w:t>
            </w:r>
            <w:r w:rsidRPr="000D6C00">
              <w:rPr>
                <w:rFonts w:ascii="Arial" w:hAnsi="Arial" w:cs="Arial"/>
                <w:color w:val="000000"/>
                <w:sz w:val="18"/>
                <w:szCs w:val="18"/>
              </w:rPr>
              <w:t>, tudi v celoti fizično prevzame.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tc>
      </w:tr>
    </w:tbl>
    <w:p w14:paraId="71BB4342" w14:textId="77777777" w:rsidR="00555D55" w:rsidRDefault="00B57077">
      <w:pPr>
        <w:spacing w:before="225" w:after="225" w:line="240" w:lineRule="auto"/>
        <w:jc w:val="both"/>
      </w:pPr>
      <w:r>
        <w:rPr>
          <w:rFonts w:ascii="Arial" w:hAnsi="Arial" w:cs="Arial"/>
          <w:b/>
          <w:bCs/>
          <w:color w:val="000000"/>
          <w:sz w:val="18"/>
          <w:szCs w:val="18"/>
        </w:rPr>
        <w:t>X. ODPRAVA NAPAK IN GARANCIJSKA DOBA</w:t>
      </w:r>
    </w:p>
    <w:p w14:paraId="38102108" w14:textId="6BD89CB9"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1E6BFA6" w14:textId="77777777">
        <w:tc>
          <w:tcPr>
            <w:tcW w:w="0" w:type="auto"/>
            <w:tcMar>
              <w:top w:w="0" w:type="auto"/>
              <w:bottom w:w="0" w:type="auto"/>
            </w:tcMar>
          </w:tcPr>
          <w:p w14:paraId="5DCFF2AA" w14:textId="53C7880B"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t xml:space="preserve">Garancijska doba po tej pogodbi je </w:t>
            </w:r>
            <w:r w:rsidR="00A54B2F">
              <w:rPr>
                <w:rFonts w:ascii="Arial" w:hAnsi="Arial" w:cs="Arial"/>
                <w:color w:val="000000"/>
                <w:sz w:val="18"/>
                <w:szCs w:val="18"/>
              </w:rPr>
              <w:t>24</w:t>
            </w:r>
            <w:r>
              <w:rPr>
                <w:rFonts w:ascii="Arial" w:hAnsi="Arial" w:cs="Arial"/>
                <w:color w:val="000000"/>
                <w:sz w:val="18"/>
                <w:szCs w:val="18"/>
              </w:rPr>
              <w:t xml:space="preserve"> mesecev.</w:t>
            </w:r>
          </w:p>
          <w:p w14:paraId="7BEB28B4" w14:textId="77777777" w:rsidR="002718E3" w:rsidRDefault="002718E3" w:rsidP="002718E3">
            <w:pPr>
              <w:spacing w:before="225" w:after="225"/>
              <w:jc w:val="both"/>
              <w:rPr>
                <w:rFonts w:ascii="Arial" w:hAnsi="Arial" w:cs="Arial"/>
                <w:b/>
                <w:color w:val="000000"/>
                <w:sz w:val="18"/>
                <w:szCs w:val="18"/>
              </w:rPr>
            </w:pPr>
            <w:r w:rsidRPr="00A42C6D">
              <w:rPr>
                <w:rFonts w:ascii="Arial" w:hAnsi="Arial" w:cs="Arial"/>
                <w:color w:val="000000"/>
                <w:sz w:val="18"/>
                <w:szCs w:val="18"/>
              </w:rPr>
              <w:t>Garancija proti koroziji je najmanj 6 let.</w:t>
            </w:r>
          </w:p>
          <w:p w14:paraId="0D9D5DE5" w14:textId="653083CF" w:rsidR="00555D55" w:rsidRDefault="00B57077">
            <w:pPr>
              <w:spacing w:before="225" w:after="225"/>
              <w:jc w:val="both"/>
            </w:pPr>
            <w:r>
              <w:rPr>
                <w:rFonts w:ascii="Arial" w:hAnsi="Arial" w:cs="Arial"/>
                <w:color w:val="000000"/>
                <w:sz w:val="18"/>
                <w:szCs w:val="18"/>
              </w:rPr>
              <w:t xml:space="preserve">Garancijski roki začnejo teči z dnem uspešne pisne primopredaje </w:t>
            </w:r>
            <w:r w:rsidR="004D6EDC">
              <w:rPr>
                <w:rFonts w:ascii="Arial" w:hAnsi="Arial" w:cs="Arial"/>
                <w:color w:val="000000"/>
                <w:sz w:val="18"/>
                <w:szCs w:val="18"/>
              </w:rPr>
              <w:t>vozila</w:t>
            </w:r>
            <w:r>
              <w:rPr>
                <w:rFonts w:ascii="Arial" w:hAnsi="Arial" w:cs="Arial"/>
                <w:color w:val="000000"/>
                <w:sz w:val="18"/>
                <w:szCs w:val="18"/>
              </w:rPr>
              <w:t>.</w:t>
            </w:r>
          </w:p>
          <w:p w14:paraId="6927D083" w14:textId="77777777" w:rsidR="00555D55" w:rsidRDefault="00B57077">
            <w:pPr>
              <w:spacing w:before="225" w:after="225"/>
              <w:jc w:val="both"/>
            </w:pPr>
            <w:r>
              <w:rPr>
                <w:rFonts w:ascii="Arial" w:hAnsi="Arial" w:cs="Arial"/>
                <w:color w:val="000000"/>
                <w:sz w:val="18"/>
                <w:szCs w:val="18"/>
              </w:rPr>
              <w:t>Garancija je vezana na normalne pogoje uporabe in primerno ter strokovno vzdrževanje.</w:t>
            </w:r>
          </w:p>
          <w:p w14:paraId="377725E1" w14:textId="0ABAEB8C" w:rsidR="00555D55" w:rsidRDefault="00B57077">
            <w:pPr>
              <w:spacing w:before="225" w:after="225"/>
              <w:jc w:val="both"/>
            </w:pPr>
            <w:r>
              <w:rPr>
                <w:rFonts w:ascii="Arial" w:hAnsi="Arial" w:cs="Arial"/>
                <w:color w:val="000000"/>
                <w:sz w:val="18"/>
                <w:szCs w:val="18"/>
              </w:rPr>
              <w:t xml:space="preserve">Dobavitelj je naročniku dolžan ne glede na proces ugotovitve in odprave napake zagotoviti funkcionalnost </w:t>
            </w:r>
            <w:r w:rsidR="005D0588">
              <w:rPr>
                <w:rFonts w:ascii="Arial" w:hAnsi="Arial" w:cs="Arial"/>
                <w:color w:val="000000"/>
                <w:sz w:val="18"/>
                <w:szCs w:val="18"/>
              </w:rPr>
              <w:t>vozila</w:t>
            </w:r>
            <w:r>
              <w:rPr>
                <w:rFonts w:ascii="Arial" w:hAnsi="Arial" w:cs="Arial"/>
                <w:color w:val="000000"/>
                <w:sz w:val="18"/>
                <w:szCs w:val="18"/>
              </w:rPr>
              <w:t>.</w:t>
            </w:r>
          </w:p>
          <w:p w14:paraId="70F4FEFA" w14:textId="77777777" w:rsidR="00555D55" w:rsidRDefault="00B57077">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C52FC7A" w14:textId="7C692F41"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6C14B45" w14:textId="77777777">
        <w:tc>
          <w:tcPr>
            <w:tcW w:w="0" w:type="auto"/>
            <w:tcMar>
              <w:top w:w="0" w:type="auto"/>
              <w:bottom w:w="0" w:type="auto"/>
            </w:tcMar>
          </w:tcPr>
          <w:p w14:paraId="66AC9E80" w14:textId="77777777" w:rsidR="00555D55" w:rsidRDefault="00B57077">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07497E98" w14:textId="77777777" w:rsidR="00555D55" w:rsidRDefault="00B57077">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w:t>
            </w:r>
          </w:p>
          <w:p w14:paraId="4B3769E7" w14:textId="77777777"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lastRenderedPageBreak/>
              <w:t>Za zamenjane dele v garancijski dobi prične teči nov garancijski rok z dnem zamenjave.</w:t>
            </w:r>
          </w:p>
          <w:p w14:paraId="298A3934" w14:textId="27E6903F" w:rsidR="002718E3" w:rsidRDefault="002718E3">
            <w:pPr>
              <w:spacing w:before="225" w:after="225"/>
              <w:jc w:val="both"/>
            </w:pPr>
            <w:r>
              <w:rPr>
                <w:rFonts w:ascii="Arial" w:hAnsi="Arial" w:cs="Arial"/>
                <w:color w:val="000000"/>
                <w:sz w:val="18"/>
                <w:szCs w:val="18"/>
              </w:rPr>
              <w:t>Dobavitelj mora zagotavljati rezervne dele še najmanj 15 let po poteku garancijske dobe.</w:t>
            </w:r>
          </w:p>
        </w:tc>
      </w:tr>
    </w:tbl>
    <w:p w14:paraId="30716591" w14:textId="3BC55CA7"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555D55" w14:paraId="32A69D1F" w14:textId="77777777">
        <w:tc>
          <w:tcPr>
            <w:tcW w:w="0" w:type="auto"/>
            <w:tcMar>
              <w:top w:w="0" w:type="auto"/>
              <w:bottom w:w="0" w:type="auto"/>
            </w:tcMar>
          </w:tcPr>
          <w:p w14:paraId="09523ACE" w14:textId="77777777" w:rsidR="00555D55" w:rsidRDefault="00B57077">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AA229CC" w14:textId="77777777" w:rsidR="002718E3" w:rsidRDefault="002718E3" w:rsidP="00981E44">
      <w:pPr>
        <w:spacing w:after="0" w:line="240" w:lineRule="auto"/>
        <w:rPr>
          <w:rFonts w:ascii="Arial" w:hAnsi="Arial" w:cs="Arial"/>
          <w:b/>
          <w:bCs/>
          <w:color w:val="000000"/>
          <w:sz w:val="18"/>
          <w:szCs w:val="18"/>
        </w:rPr>
      </w:pPr>
    </w:p>
    <w:p w14:paraId="3CE66F26" w14:textId="5E4BC5AA"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13C77E2B" w14:textId="77777777">
        <w:tc>
          <w:tcPr>
            <w:tcW w:w="0" w:type="auto"/>
            <w:tcMar>
              <w:top w:w="0" w:type="auto"/>
              <w:bottom w:w="0" w:type="auto"/>
            </w:tcMar>
          </w:tcPr>
          <w:p w14:paraId="6F42EA2E" w14:textId="77777777" w:rsidR="00555D55" w:rsidRDefault="00B57077">
            <w:pPr>
              <w:spacing w:before="225" w:after="225"/>
              <w:jc w:val="both"/>
            </w:pPr>
            <w:r>
              <w:rPr>
                <w:rFonts w:ascii="Arial" w:hAnsi="Arial" w:cs="Arial"/>
                <w:color w:val="000000"/>
                <w:sz w:val="18"/>
                <w:szCs w:val="18"/>
              </w:rPr>
              <w:t>ZAVAROVANJE ZA DOBRO IZVEDBO</w:t>
            </w:r>
          </w:p>
          <w:p w14:paraId="751EDDB2" w14:textId="77777777" w:rsidR="00555D55" w:rsidRDefault="00B57077">
            <w:pPr>
              <w:spacing w:before="225" w:after="225"/>
              <w:jc w:val="both"/>
            </w:pPr>
            <w:r>
              <w:rPr>
                <w:rFonts w:ascii="Arial" w:hAnsi="Arial" w:cs="Arial"/>
                <w:color w:val="000000"/>
                <w:sz w:val="18"/>
                <w:szCs w:val="18"/>
              </w:rPr>
              <w:t>Instrument zavarovanja: _____________</w:t>
            </w:r>
          </w:p>
          <w:p w14:paraId="3C2BE096" w14:textId="77777777" w:rsidR="00555D55" w:rsidRDefault="00B57077">
            <w:pPr>
              <w:spacing w:before="225" w:after="225"/>
              <w:jc w:val="both"/>
            </w:pPr>
            <w:r>
              <w:rPr>
                <w:rFonts w:ascii="Arial" w:hAnsi="Arial" w:cs="Arial"/>
                <w:color w:val="000000"/>
                <w:sz w:val="18"/>
                <w:szCs w:val="18"/>
              </w:rPr>
              <w:t>Višina zavarovanja: _____________</w:t>
            </w:r>
          </w:p>
          <w:p w14:paraId="7A53BC1F" w14:textId="77777777" w:rsidR="00555D55" w:rsidRDefault="00B57077">
            <w:pPr>
              <w:spacing w:before="225" w:after="225"/>
              <w:jc w:val="both"/>
            </w:pPr>
            <w:r>
              <w:rPr>
                <w:rFonts w:ascii="Arial" w:hAnsi="Arial" w:cs="Arial"/>
                <w:color w:val="000000"/>
                <w:sz w:val="18"/>
                <w:szCs w:val="18"/>
              </w:rPr>
              <w:t>Čas veljavnosti: _____________</w:t>
            </w:r>
          </w:p>
          <w:p w14:paraId="7964E519" w14:textId="77777777" w:rsidR="00555D55" w:rsidRDefault="00B57077">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281E232" w14:textId="77777777"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4E9AAA6" w14:textId="79AACA04" w:rsidR="002718E3" w:rsidRDefault="00FE3750" w:rsidP="002718E3">
            <w:pPr>
              <w:jc w:val="center"/>
            </w:pPr>
            <w:r>
              <w:rPr>
                <w:rFonts w:ascii="Arial" w:hAnsi="Arial" w:cs="Arial"/>
                <w:b/>
                <w:bCs/>
                <w:color w:val="000000"/>
                <w:sz w:val="18"/>
                <w:szCs w:val="18"/>
              </w:rPr>
              <w:t>20</w:t>
            </w:r>
            <w:r w:rsidR="002718E3">
              <w:rPr>
                <w:rFonts w:ascii="Arial" w:hAnsi="Arial" w:cs="Arial"/>
                <w:b/>
                <w:bCs/>
                <w:color w:val="000000"/>
                <w:sz w:val="18"/>
                <w:szCs w:val="18"/>
              </w:rPr>
              <w:t>. člen</w:t>
            </w:r>
          </w:p>
          <w:p w14:paraId="495B9330" w14:textId="77777777" w:rsidR="002718E3" w:rsidRDefault="002718E3" w:rsidP="002718E3">
            <w:pPr>
              <w:spacing w:before="225" w:after="225"/>
              <w:jc w:val="both"/>
            </w:pPr>
            <w:r>
              <w:rPr>
                <w:rFonts w:ascii="Arial" w:hAnsi="Arial" w:cs="Arial"/>
                <w:color w:val="000000"/>
                <w:sz w:val="18"/>
                <w:szCs w:val="18"/>
              </w:rPr>
              <w:t>ZAVAROVANJE ZA ODPRAVO NAPAK</w:t>
            </w:r>
          </w:p>
          <w:p w14:paraId="592A7A84" w14:textId="77777777" w:rsidR="002718E3" w:rsidRDefault="002718E3" w:rsidP="002718E3">
            <w:pPr>
              <w:spacing w:before="225" w:after="225"/>
              <w:jc w:val="both"/>
            </w:pPr>
            <w:r>
              <w:rPr>
                <w:rFonts w:ascii="Arial" w:hAnsi="Arial" w:cs="Arial"/>
                <w:color w:val="000000"/>
                <w:sz w:val="18"/>
                <w:szCs w:val="18"/>
              </w:rPr>
              <w:t>Instrument zavarovanja: _____________</w:t>
            </w:r>
          </w:p>
          <w:p w14:paraId="4DAB113D" w14:textId="77777777" w:rsidR="002718E3" w:rsidRDefault="002718E3" w:rsidP="002718E3">
            <w:pPr>
              <w:spacing w:before="225" w:after="225"/>
              <w:jc w:val="both"/>
            </w:pPr>
            <w:r>
              <w:rPr>
                <w:rFonts w:ascii="Arial" w:hAnsi="Arial" w:cs="Arial"/>
                <w:color w:val="000000"/>
                <w:sz w:val="18"/>
                <w:szCs w:val="18"/>
              </w:rPr>
              <w:t>Višina zavarovanja: _____________</w:t>
            </w:r>
          </w:p>
          <w:p w14:paraId="36C13198" w14:textId="77777777" w:rsidR="002718E3" w:rsidRDefault="002718E3" w:rsidP="002718E3">
            <w:pPr>
              <w:spacing w:before="225" w:after="225"/>
              <w:jc w:val="both"/>
            </w:pPr>
            <w:r>
              <w:rPr>
                <w:rFonts w:ascii="Arial" w:hAnsi="Arial" w:cs="Arial"/>
                <w:color w:val="000000"/>
                <w:sz w:val="18"/>
                <w:szCs w:val="18"/>
              </w:rPr>
              <w:t>Čas veljavnosti: _____________</w:t>
            </w:r>
          </w:p>
          <w:p w14:paraId="2C98654B" w14:textId="77777777" w:rsidR="002718E3" w:rsidRDefault="002718E3" w:rsidP="002718E3">
            <w:pPr>
              <w:spacing w:before="225" w:after="225"/>
              <w:jc w:val="both"/>
              <w:rPr>
                <w:rFonts w:ascii="Arial" w:hAnsi="Arial" w:cs="Arial"/>
                <w:color w:val="000000"/>
                <w:sz w:val="18"/>
                <w:szCs w:val="18"/>
              </w:rPr>
            </w:pPr>
            <w:r>
              <w:rPr>
                <w:rFonts w:ascii="Arial" w:hAnsi="Arial" w:cs="Arial"/>
                <w:color w:val="000000"/>
                <w:sz w:val="18"/>
                <w:szCs w:val="18"/>
              </w:rPr>
              <w:t>Dobavitelj je dolžan ob primopredaji vozila predložiti zavarovanje za odpravo napak v garancijskem roku, sicer se bo štelo, da javno naročilo ni uspešno izvedeno, naročnik pa lahko unovči garancijo za dobro izvedbo pogodbenih obveznosti.</w:t>
            </w:r>
          </w:p>
          <w:p w14:paraId="2EB5E964" w14:textId="28BAEEE1" w:rsidR="00981E44" w:rsidRPr="00A54B2F" w:rsidRDefault="002718E3">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73FED1E" w14:textId="77777777" w:rsidR="00555D55" w:rsidRDefault="00B57077">
      <w:pPr>
        <w:spacing w:before="225" w:after="225" w:line="240" w:lineRule="auto"/>
        <w:jc w:val="both"/>
      </w:pPr>
      <w:r>
        <w:rPr>
          <w:rFonts w:ascii="Arial" w:hAnsi="Arial" w:cs="Arial"/>
          <w:b/>
          <w:bCs/>
          <w:color w:val="000000"/>
          <w:sz w:val="18"/>
          <w:szCs w:val="18"/>
        </w:rPr>
        <w:t>XI. ODSTOP OD POGODBE</w:t>
      </w:r>
    </w:p>
    <w:p w14:paraId="1A788C44" w14:textId="449D5518" w:rsidR="00555D55" w:rsidRDefault="002718E3">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1</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6BB297F2" w14:textId="77777777">
        <w:tc>
          <w:tcPr>
            <w:tcW w:w="0" w:type="auto"/>
            <w:tcMar>
              <w:top w:w="0" w:type="auto"/>
              <w:bottom w:w="0" w:type="auto"/>
            </w:tcMar>
          </w:tcPr>
          <w:p w14:paraId="1DA9C38E" w14:textId="77777777" w:rsidR="00555D55" w:rsidRDefault="00B570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4BFD091" w14:textId="77777777" w:rsidR="00555D55" w:rsidRDefault="00B5707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55D55" w14:paraId="3B4291DC" w14:textId="77777777">
              <w:tc>
                <w:tcPr>
                  <w:tcW w:w="0" w:type="auto"/>
                  <w:tcMar>
                    <w:top w:w="0" w:type="auto"/>
                    <w:bottom w:w="0" w:type="auto"/>
                  </w:tcMar>
                </w:tcPr>
                <w:p w14:paraId="1DB10413" w14:textId="77777777" w:rsidR="00555D55" w:rsidRDefault="00B57077" w:rsidP="005F7ABC">
                  <w:pPr>
                    <w:numPr>
                      <w:ilvl w:val="0"/>
                      <w:numId w:val="19"/>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2AF605A0" w14:textId="77777777" w:rsidR="00555D55" w:rsidRDefault="00B57077" w:rsidP="005F7ABC">
                  <w:pPr>
                    <w:numPr>
                      <w:ilvl w:val="0"/>
                      <w:numId w:val="19"/>
                    </w:numPr>
                    <w:jc w:val="both"/>
                    <w:rPr>
                      <w:rFonts w:ascii="Arial" w:hAnsi="Arial" w:cs="Arial"/>
                      <w:color w:val="000000"/>
                      <w:sz w:val="18"/>
                      <w:szCs w:val="18"/>
                    </w:rPr>
                  </w:pPr>
                  <w:r>
                    <w:rPr>
                      <w:rFonts w:ascii="Arial" w:hAnsi="Arial" w:cs="Arial"/>
                      <w:color w:val="000000"/>
                      <w:sz w:val="18"/>
                      <w:szCs w:val="18"/>
                    </w:rPr>
                    <w:t>dobavitelj po svoji krivdi kasni z dobavo za več kot 30 dni, oziroma če ne dosega pogodbeno dogovorjene kvalitete in standardov in je ne more vzpostaviti niti v naknadno dogovorjenem roku, ki mu ga določi naročnik.</w:t>
                  </w:r>
                </w:p>
              </w:tc>
            </w:tr>
          </w:tbl>
          <w:p w14:paraId="2017F3B1" w14:textId="77777777" w:rsidR="00555D55" w:rsidRDefault="00B57077">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55D55" w14:paraId="0A056D0F" w14:textId="77777777">
              <w:tc>
                <w:tcPr>
                  <w:tcW w:w="0" w:type="auto"/>
                  <w:tcMar>
                    <w:top w:w="0" w:type="auto"/>
                    <w:bottom w:w="0" w:type="auto"/>
                  </w:tcMar>
                </w:tcPr>
                <w:p w14:paraId="51EC88B8"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A45D641"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4396C87"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5AC16F35" w14:textId="77777777" w:rsidR="00555D55" w:rsidRDefault="00B57077">
            <w:pPr>
              <w:spacing w:before="225" w:after="225"/>
              <w:jc w:val="both"/>
            </w:pPr>
            <w:r>
              <w:rPr>
                <w:rFonts w:ascii="Arial" w:hAnsi="Arial" w:cs="Arial"/>
                <w:color w:val="000000"/>
                <w:sz w:val="18"/>
                <w:szCs w:val="18"/>
              </w:rPr>
              <w:t>Odstop od pogodbe učinkuje z dnem, ko dobavitelj prejme pisno izjavo naročnika o odstopu.</w:t>
            </w:r>
          </w:p>
          <w:p w14:paraId="49D42C41" w14:textId="77777777" w:rsidR="00555D55" w:rsidRDefault="00B5707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D7C130E" w14:textId="77777777" w:rsidR="00555D55" w:rsidRDefault="00B57077">
      <w:pPr>
        <w:spacing w:before="225" w:after="225" w:line="240" w:lineRule="auto"/>
        <w:jc w:val="both"/>
      </w:pPr>
      <w:r>
        <w:rPr>
          <w:rFonts w:ascii="Arial" w:hAnsi="Arial" w:cs="Arial"/>
          <w:b/>
          <w:bCs/>
          <w:color w:val="000000"/>
          <w:sz w:val="18"/>
          <w:szCs w:val="18"/>
        </w:rPr>
        <w:t>XII. SOCIALNA KLAVZULA IN RAZVEZNI POGOJ</w:t>
      </w:r>
    </w:p>
    <w:p w14:paraId="5BF3C88A" w14:textId="52509221"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9746694" w14:textId="77777777">
        <w:tc>
          <w:tcPr>
            <w:tcW w:w="0" w:type="auto"/>
            <w:tcMar>
              <w:top w:w="0" w:type="auto"/>
              <w:bottom w:w="0" w:type="auto"/>
            </w:tcMar>
          </w:tcPr>
          <w:p w14:paraId="574C3E61" w14:textId="77777777" w:rsidR="003D3DFC" w:rsidRDefault="003D3DFC" w:rsidP="003D3DF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0204BA" w14:textId="77777777" w:rsidR="003D3DFC" w:rsidRDefault="003D3DFC" w:rsidP="003D3DFC">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15FF62F" w14:textId="1F7C2638" w:rsidR="00555D55" w:rsidRDefault="003D3DFC" w:rsidP="003D3DF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1901F1F" w14:textId="77777777" w:rsidR="00555D55" w:rsidRDefault="00B57077">
      <w:pPr>
        <w:spacing w:before="225" w:after="225" w:line="240" w:lineRule="auto"/>
        <w:jc w:val="both"/>
      </w:pPr>
      <w:r>
        <w:rPr>
          <w:rFonts w:ascii="Arial" w:hAnsi="Arial" w:cs="Arial"/>
          <w:b/>
          <w:bCs/>
          <w:color w:val="000000"/>
          <w:sz w:val="18"/>
          <w:szCs w:val="18"/>
        </w:rPr>
        <w:t>XIII. REVIZIJSKA SLED</w:t>
      </w:r>
    </w:p>
    <w:p w14:paraId="5106BC8E" w14:textId="22F9B359"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EB6713B" w14:textId="77777777">
        <w:tc>
          <w:tcPr>
            <w:tcW w:w="0" w:type="auto"/>
            <w:tcMar>
              <w:top w:w="0" w:type="auto"/>
              <w:bottom w:w="0" w:type="auto"/>
            </w:tcMar>
          </w:tcPr>
          <w:p w14:paraId="0A7C7AB1" w14:textId="77777777" w:rsidR="00555D55" w:rsidRDefault="00B57077">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47B8960" w14:textId="77777777" w:rsidR="00555D55" w:rsidRDefault="00B57077">
            <w:pPr>
              <w:spacing w:before="225" w:after="225"/>
              <w:jc w:val="both"/>
            </w:pPr>
            <w:r>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52271A" w14:textId="77777777" w:rsidR="00555D55" w:rsidRDefault="00B57077">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4B2FA9E" w14:textId="77777777" w:rsidR="00555D55" w:rsidRDefault="00B57077">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1456812" w14:textId="7A1A0F89" w:rsidR="00D25CE8" w:rsidRPr="00981E44" w:rsidRDefault="00B57077">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8228D20" w14:textId="77777777" w:rsidR="00555D55" w:rsidRDefault="00B57077">
      <w:pPr>
        <w:spacing w:before="225" w:after="225" w:line="240" w:lineRule="auto"/>
        <w:jc w:val="both"/>
      </w:pPr>
      <w:r>
        <w:rPr>
          <w:rFonts w:ascii="Arial" w:hAnsi="Arial" w:cs="Arial"/>
          <w:b/>
          <w:bCs/>
          <w:color w:val="000000"/>
          <w:sz w:val="18"/>
          <w:szCs w:val="18"/>
        </w:rPr>
        <w:t>XIV. PROTIKORUPCIJSKA KLAVZULA</w:t>
      </w:r>
    </w:p>
    <w:p w14:paraId="308CA9F1" w14:textId="31CBF197"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F0E6D9D" w14:textId="77777777">
        <w:tc>
          <w:tcPr>
            <w:tcW w:w="0" w:type="auto"/>
            <w:tcMar>
              <w:top w:w="0" w:type="auto"/>
              <w:bottom w:w="0" w:type="auto"/>
            </w:tcMar>
          </w:tcPr>
          <w:p w14:paraId="1F604790" w14:textId="77777777" w:rsidR="00555D55" w:rsidRDefault="00B5707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55D55" w14:paraId="3E5645AB" w14:textId="77777777">
              <w:tc>
                <w:tcPr>
                  <w:tcW w:w="0" w:type="auto"/>
                  <w:tcMar>
                    <w:top w:w="0" w:type="auto"/>
                    <w:bottom w:w="0" w:type="auto"/>
                  </w:tcMar>
                </w:tcPr>
                <w:p w14:paraId="4BA61DF4"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pridobitev posla ali</w:t>
                  </w:r>
                </w:p>
                <w:p w14:paraId="3ED7EDC9"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CCA112E"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F0217C1"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A9E1EBF" w14:textId="77777777" w:rsidR="00555D55" w:rsidRDefault="00B57077">
            <w:pPr>
              <w:spacing w:before="225" w:after="225"/>
              <w:jc w:val="both"/>
            </w:pPr>
            <w:r>
              <w:rPr>
                <w:rFonts w:ascii="Arial" w:hAnsi="Arial" w:cs="Arial"/>
                <w:color w:val="000000"/>
                <w:sz w:val="18"/>
                <w:szCs w:val="18"/>
              </w:rPr>
              <w:t>je pogodba nična.</w:t>
            </w:r>
          </w:p>
        </w:tc>
      </w:tr>
    </w:tbl>
    <w:p w14:paraId="578FECE9" w14:textId="77777777" w:rsidR="00555D55" w:rsidRDefault="00B57077">
      <w:pPr>
        <w:spacing w:before="225" w:after="225" w:line="240" w:lineRule="auto"/>
        <w:jc w:val="both"/>
      </w:pPr>
      <w:r>
        <w:rPr>
          <w:rFonts w:ascii="Arial" w:hAnsi="Arial" w:cs="Arial"/>
          <w:b/>
          <w:bCs/>
          <w:color w:val="000000"/>
          <w:sz w:val="18"/>
          <w:szCs w:val="18"/>
        </w:rPr>
        <w:t>XV. REŠEVANJE SPOROV</w:t>
      </w:r>
    </w:p>
    <w:p w14:paraId="47808E6C" w14:textId="32A75B2F"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4041E9E6" w14:textId="77777777">
        <w:tc>
          <w:tcPr>
            <w:tcW w:w="0" w:type="auto"/>
            <w:tcMar>
              <w:top w:w="0" w:type="auto"/>
              <w:bottom w:w="0" w:type="auto"/>
            </w:tcMar>
          </w:tcPr>
          <w:p w14:paraId="29E48EAA" w14:textId="77777777" w:rsidR="00555D55" w:rsidRDefault="00B5707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BB6E3BD" w14:textId="77777777" w:rsidR="00555D55" w:rsidRDefault="00B57077">
      <w:pPr>
        <w:spacing w:before="225" w:after="225" w:line="240" w:lineRule="auto"/>
        <w:jc w:val="both"/>
      </w:pPr>
      <w:r>
        <w:rPr>
          <w:rFonts w:ascii="Arial" w:hAnsi="Arial" w:cs="Arial"/>
          <w:b/>
          <w:bCs/>
          <w:color w:val="000000"/>
          <w:sz w:val="18"/>
          <w:szCs w:val="18"/>
        </w:rPr>
        <w:t>XVI. KONČNE DOLOČBE</w:t>
      </w:r>
    </w:p>
    <w:p w14:paraId="724B9290" w14:textId="1CC33619"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2849F47" w14:textId="77777777">
        <w:tc>
          <w:tcPr>
            <w:tcW w:w="0" w:type="auto"/>
            <w:tcMar>
              <w:top w:w="0" w:type="auto"/>
              <w:bottom w:w="0" w:type="auto"/>
            </w:tcMar>
          </w:tcPr>
          <w:p w14:paraId="58429466" w14:textId="77777777" w:rsidR="00555D55" w:rsidRDefault="00B5707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D43F116" w14:textId="77777777" w:rsidR="00555D55" w:rsidRDefault="00B5707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4DF28CE" w14:textId="4F6F16CE" w:rsidR="00555D55" w:rsidRDefault="00B57077">
      <w:pPr>
        <w:spacing w:after="0" w:line="240" w:lineRule="auto"/>
        <w:jc w:val="center"/>
      </w:pPr>
      <w:r>
        <w:rPr>
          <w:rFonts w:ascii="Arial" w:hAnsi="Arial" w:cs="Arial"/>
          <w:b/>
          <w:bCs/>
          <w:color w:val="000000"/>
          <w:sz w:val="18"/>
          <w:szCs w:val="18"/>
        </w:rPr>
        <w:t>2</w:t>
      </w:r>
      <w:r w:rsidR="00BD13D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133C73D8" w14:textId="77777777">
        <w:tc>
          <w:tcPr>
            <w:tcW w:w="0" w:type="auto"/>
            <w:tcMar>
              <w:top w:w="0" w:type="auto"/>
              <w:bottom w:w="0" w:type="auto"/>
            </w:tcMar>
          </w:tcPr>
          <w:p w14:paraId="0ACDCE65" w14:textId="494849A1" w:rsidR="00A54B2F" w:rsidRDefault="00A54B2F">
            <w:pPr>
              <w:spacing w:before="225" w:after="225"/>
              <w:jc w:val="both"/>
              <w:rPr>
                <w:rFonts w:ascii="Arial" w:hAnsi="Arial" w:cs="Arial"/>
                <w:color w:val="000000"/>
                <w:sz w:val="18"/>
                <w:szCs w:val="18"/>
              </w:rPr>
            </w:pPr>
            <w:r w:rsidRPr="00A54B2F">
              <w:rPr>
                <w:rFonts w:ascii="Arial" w:hAnsi="Arial" w:cs="Arial"/>
                <w:color w:val="000000"/>
                <w:sz w:val="18"/>
                <w:szCs w:val="18"/>
              </w:rPr>
              <w:lastRenderedPageBreak/>
              <w:t>Pogodba je sklenjena, ko jo podpišeta obe pogodbeni stranki in potem, ko dobavitelj naročniku predloži ustrezno zavarovanje za dobro izvedbo pogodbenih obveznosti, skladno določili te pogodbe. Pogodba velja do izpolnitve vseh pogodbenih obveznosti.</w:t>
            </w:r>
          </w:p>
          <w:p w14:paraId="702D41A6" w14:textId="53AC0F25" w:rsidR="00555D55" w:rsidRDefault="00B57077">
            <w:pPr>
              <w:spacing w:before="225" w:after="225"/>
              <w:jc w:val="both"/>
            </w:pPr>
            <w:r>
              <w:rPr>
                <w:rFonts w:ascii="Arial" w:hAnsi="Arial" w:cs="Arial"/>
                <w:color w:val="000000"/>
                <w:sz w:val="18"/>
                <w:szCs w:val="18"/>
              </w:rPr>
              <w:t>Pogodba je sestavljena in podpisana v štirih (4) enakih izvodih, od katerih po tri (3) izvode prejme naročnik, enega (1) pa dobavitelj.</w:t>
            </w:r>
          </w:p>
        </w:tc>
      </w:tr>
    </w:tbl>
    <w:p w14:paraId="1134E6BC" w14:textId="77777777" w:rsidR="00555D55" w:rsidRDefault="00B57077">
      <w:pPr>
        <w:spacing w:before="975" w:after="225" w:line="240" w:lineRule="auto"/>
        <w:jc w:val="both"/>
      </w:pPr>
      <w:r>
        <w:rPr>
          <w:rFonts w:ascii="Arial" w:hAnsi="Arial" w:cs="Arial"/>
          <w:color w:val="000000"/>
          <w:sz w:val="18"/>
          <w:szCs w:val="18"/>
        </w:rPr>
        <w:t>V/na ________________, dne ________________</w:t>
      </w:r>
    </w:p>
    <w:sectPr w:rsidR="00555D55" w:rsidSect="00D931BF">
      <w:footerReference w:type="default" r:id="rId3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44897" w14:textId="77777777" w:rsidR="00254E2A" w:rsidRDefault="00254E2A" w:rsidP="006975C6">
      <w:pPr>
        <w:spacing w:after="0" w:line="240" w:lineRule="auto"/>
      </w:pPr>
      <w:r>
        <w:separator/>
      </w:r>
    </w:p>
  </w:endnote>
  <w:endnote w:type="continuationSeparator" w:id="0">
    <w:p w14:paraId="5264B68A" w14:textId="77777777" w:rsidR="00254E2A" w:rsidRDefault="00254E2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5CA7E" w14:textId="77777777" w:rsidR="009004D0" w:rsidRDefault="009004D0" w:rsidP="009004D0">
    <w:pPr>
      <w:pStyle w:val="Footer"/>
      <w:shd w:val="clear" w:color="auto" w:fill="FFFFFF" w:themeFill="background1"/>
      <w:ind w:left="7513"/>
      <w:jc w:val="center"/>
      <w:rPr>
        <w:rFonts w:ascii="Arial" w:hAnsi="Arial" w:cs="Arial"/>
        <w:sz w:val="18"/>
        <w:szCs w:val="18"/>
      </w:rPr>
    </w:pPr>
  </w:p>
  <w:p w14:paraId="7355ED81" w14:textId="2DCD41CA" w:rsidR="009004D0" w:rsidRPr="00261B06" w:rsidRDefault="00000000" w:rsidP="009004D0">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9004D0" w:rsidRPr="00261B06">
          <w:rPr>
            <w:rFonts w:ascii="Arial" w:hAnsi="Arial" w:cs="Arial"/>
            <w:sz w:val="18"/>
            <w:szCs w:val="18"/>
          </w:rPr>
          <w:fldChar w:fldCharType="begin"/>
        </w:r>
        <w:r w:rsidR="009004D0" w:rsidRPr="00261B06">
          <w:rPr>
            <w:rFonts w:ascii="Arial" w:hAnsi="Arial" w:cs="Arial"/>
            <w:sz w:val="18"/>
            <w:szCs w:val="18"/>
          </w:rPr>
          <w:instrText xml:space="preserve"> PAGE   \* MERGEFORMAT </w:instrText>
        </w:r>
        <w:r w:rsidR="009004D0" w:rsidRPr="00261B06">
          <w:rPr>
            <w:rFonts w:ascii="Arial" w:hAnsi="Arial" w:cs="Arial"/>
            <w:sz w:val="18"/>
            <w:szCs w:val="18"/>
          </w:rPr>
          <w:fldChar w:fldCharType="separate"/>
        </w:r>
        <w:r w:rsidR="00492E05">
          <w:rPr>
            <w:rFonts w:ascii="Arial" w:hAnsi="Arial" w:cs="Arial"/>
            <w:noProof/>
            <w:sz w:val="18"/>
            <w:szCs w:val="18"/>
          </w:rPr>
          <w:t>39</w:t>
        </w:r>
        <w:r w:rsidR="009004D0" w:rsidRPr="00261B06">
          <w:rPr>
            <w:rFonts w:ascii="Arial" w:hAnsi="Arial" w:cs="Arial"/>
            <w:noProof/>
            <w:sz w:val="18"/>
            <w:szCs w:val="18"/>
          </w:rPr>
          <w:fldChar w:fldCharType="end"/>
        </w:r>
      </w:sdtContent>
    </w:sdt>
  </w:p>
  <w:p w14:paraId="428574BC" w14:textId="3D1E767E" w:rsidR="009004D0" w:rsidRDefault="009004D0" w:rsidP="009004D0">
    <w:pPr>
      <w:pStyle w:val="Footer"/>
      <w:jc w:val="center"/>
      <w:rPr>
        <w:rFonts w:ascii="Arial" w:hAnsi="Arial" w:cs="Arial"/>
        <w:sz w:val="18"/>
        <w:szCs w:val="18"/>
      </w:rPr>
    </w:pPr>
    <w:r>
      <w:rPr>
        <w:rFonts w:ascii="Arial" w:hAnsi="Arial" w:cs="Arial"/>
        <w:sz w:val="18"/>
        <w:szCs w:val="18"/>
      </w:rPr>
      <w:t>RAZPISNA DOKUMENTACIJA</w:t>
    </w:r>
  </w:p>
  <w:p w14:paraId="14DC33E1" w14:textId="77777777" w:rsidR="009004D0" w:rsidRDefault="009004D0" w:rsidP="009004D0">
    <w:pPr>
      <w:pStyle w:val="Footer"/>
      <w:jc w:val="center"/>
      <w:rPr>
        <w:rFonts w:ascii="Arial" w:hAnsi="Arial" w:cs="Arial"/>
        <w:sz w:val="18"/>
        <w:szCs w:val="18"/>
      </w:rPr>
    </w:pPr>
  </w:p>
  <w:p w14:paraId="4A921635" w14:textId="12F18532" w:rsidR="000C12B8" w:rsidRPr="009004D0" w:rsidRDefault="006C2402" w:rsidP="006C2402">
    <w:pPr>
      <w:pStyle w:val="Footer"/>
      <w:jc w:val="center"/>
      <w:rPr>
        <w:rFonts w:ascii="Arial" w:hAnsi="Arial" w:cs="Arial"/>
        <w:b/>
        <w:bCs/>
        <w:sz w:val="18"/>
        <w:szCs w:val="18"/>
      </w:rPr>
    </w:pPr>
    <w:r w:rsidRPr="00261B06">
      <w:rPr>
        <w:rFonts w:ascii="Arial" w:hAnsi="Arial" w:cs="Arial"/>
        <w:b/>
        <w:bCs/>
        <w:sz w:val="18"/>
        <w:szCs w:val="18"/>
      </w:rPr>
      <w:t xml:space="preserve">Nakup </w:t>
    </w:r>
    <w:r w:rsidRPr="009E256A">
      <w:rPr>
        <w:rFonts w:ascii="Arial" w:hAnsi="Arial" w:cs="Arial"/>
        <w:b/>
        <w:bCs/>
        <w:sz w:val="18"/>
        <w:szCs w:val="18"/>
      </w:rPr>
      <w:t xml:space="preserve">gasilskega vozila za dobavo vode GVC-3 </w:t>
    </w:r>
    <w:r w:rsidRPr="00261B06">
      <w:rPr>
        <w:rFonts w:ascii="Arial" w:hAnsi="Arial" w:cs="Arial"/>
        <w:b/>
        <w:bCs/>
        <w:sz w:val="18"/>
        <w:szCs w:val="18"/>
      </w:rPr>
      <w:t xml:space="preserve">za potrebe Prostovoljnega gasilskega društva </w:t>
    </w:r>
    <w:r>
      <w:rPr>
        <w:rFonts w:ascii="Arial" w:hAnsi="Arial" w:cs="Arial"/>
        <w:b/>
        <w:bCs/>
        <w:sz w:val="18"/>
        <w:szCs w:val="18"/>
      </w:rPr>
      <w:t>Mavčiče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EE52E" w14:textId="77777777" w:rsidR="000C12B8" w:rsidRDefault="000C12B8" w:rsidP="00653291">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B62E1" w14:textId="77777777" w:rsidR="000C12B8" w:rsidRDefault="000C12B8" w:rsidP="00B57077">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51C82" w14:textId="77777777" w:rsidR="000C12B8" w:rsidRDefault="000C12B8" w:rsidP="00B5707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BA6AC" w14:textId="77777777" w:rsidR="000C12B8" w:rsidRDefault="000C12B8" w:rsidP="00B5707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28B87" w14:textId="77777777" w:rsidR="000C12B8" w:rsidRDefault="000C12B8" w:rsidP="000C12B8">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F7F5B" w14:textId="77777777" w:rsidR="000C12B8" w:rsidRDefault="000C12B8" w:rsidP="000C12B8">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7E891" w14:textId="77777777" w:rsidR="000C12B8" w:rsidRDefault="000C12B8" w:rsidP="00B5707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B610E" w14:textId="77777777" w:rsidR="000C12B8" w:rsidRDefault="000C12B8" w:rsidP="0065329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DC46F" w14:textId="77777777" w:rsidR="000C12B8" w:rsidRDefault="000C12B8" w:rsidP="0065329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CFF8C" w14:textId="77777777" w:rsidR="000C12B8" w:rsidRDefault="000C12B8" w:rsidP="0065329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7ECD1" w14:textId="77777777" w:rsidR="00254E2A" w:rsidRDefault="00254E2A" w:rsidP="006975C6">
      <w:pPr>
        <w:spacing w:after="0" w:line="240" w:lineRule="auto"/>
      </w:pPr>
      <w:r>
        <w:separator/>
      </w:r>
    </w:p>
  </w:footnote>
  <w:footnote w:type="continuationSeparator" w:id="0">
    <w:p w14:paraId="6F6257FE" w14:textId="77777777" w:rsidR="00254E2A" w:rsidRDefault="00254E2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7656" w:type="dxa"/>
      <w:tblLook w:val="04A0" w:firstRow="1" w:lastRow="0" w:firstColumn="1" w:lastColumn="0" w:noHBand="0" w:noVBand="1"/>
    </w:tblPr>
    <w:tblGrid>
      <w:gridCol w:w="1384"/>
      <w:gridCol w:w="3645"/>
      <w:gridCol w:w="1742"/>
      <w:gridCol w:w="6676"/>
      <w:gridCol w:w="4209"/>
    </w:tblGrid>
    <w:tr w:rsidR="000C12B8" w:rsidRPr="006F1DA5" w14:paraId="4B277AC7" w14:textId="77777777" w:rsidTr="00653291">
      <w:trPr>
        <w:trHeight w:val="1268"/>
      </w:trPr>
      <w:tc>
        <w:tcPr>
          <w:tcW w:w="1384" w:type="dxa"/>
        </w:tcPr>
        <w:p w14:paraId="582A33FD" w14:textId="77777777" w:rsidR="000C12B8" w:rsidRPr="006F1DA5" w:rsidRDefault="000C12B8" w:rsidP="001C5CAB">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BD7D3C5" wp14:editId="21E430BE">
                <wp:simplePos x="0" y="0"/>
                <wp:positionH relativeFrom="page">
                  <wp:posOffset>184129</wp:posOffset>
                </wp:positionH>
                <wp:positionV relativeFrom="paragraph">
                  <wp:posOffset>2094</wp:posOffset>
                </wp:positionV>
                <wp:extent cx="634691" cy="720000"/>
                <wp:effectExtent l="0" t="0" r="635" b="4445"/>
                <wp:wrapNone/>
                <wp:docPr id="6" name="Picture 6"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619431B" w14:textId="77777777" w:rsidR="000C12B8" w:rsidRPr="006F1DA5" w:rsidRDefault="000C12B8" w:rsidP="001C5CAB">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7230469C" w14:textId="77777777" w:rsidR="000C12B8" w:rsidRDefault="000C12B8" w:rsidP="001C5CAB">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4111CCC7" w14:textId="77777777" w:rsidR="000C12B8" w:rsidRPr="006F1DA5" w:rsidRDefault="000C12B8" w:rsidP="001C5CAB">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62E9BCBE" w14:textId="77777777" w:rsidR="000C12B8" w:rsidRPr="006F1DA5" w:rsidRDefault="000C12B8" w:rsidP="001C5CAB">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3BFAA5AE" w14:textId="77777777" w:rsidR="000C12B8" w:rsidRPr="006F1DA5" w:rsidRDefault="000C12B8" w:rsidP="001C5CAB">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19B2EA31" w14:textId="77777777" w:rsidR="000C12B8" w:rsidRPr="006F1DA5" w:rsidRDefault="000C12B8" w:rsidP="001C5CAB">
          <w:pPr>
            <w:pStyle w:val="Header"/>
            <w:rPr>
              <w:rFonts w:ascii="Arial" w:hAnsi="Arial" w:cs="Arial"/>
              <w:b/>
              <w:color w:val="000000" w:themeColor="text1"/>
            </w:rPr>
          </w:pPr>
        </w:p>
      </w:tc>
      <w:tc>
        <w:tcPr>
          <w:tcW w:w="6676" w:type="dxa"/>
        </w:tcPr>
        <w:p w14:paraId="7FCF1571" w14:textId="77777777" w:rsidR="000C12B8" w:rsidRPr="006F1DA5" w:rsidRDefault="000C12B8" w:rsidP="001C5CAB">
          <w:pPr>
            <w:pStyle w:val="Header"/>
            <w:rPr>
              <w:rFonts w:ascii="Arial" w:hAnsi="Arial" w:cs="Arial"/>
              <w:b/>
              <w:color w:val="000000" w:themeColor="text1"/>
            </w:rPr>
          </w:pPr>
        </w:p>
      </w:tc>
      <w:tc>
        <w:tcPr>
          <w:tcW w:w="4209" w:type="dxa"/>
        </w:tcPr>
        <w:p w14:paraId="4676805E" w14:textId="77777777" w:rsidR="000C12B8" w:rsidRPr="006F1DA5" w:rsidRDefault="000C12B8" w:rsidP="001C5CAB">
          <w:pPr>
            <w:pStyle w:val="Header"/>
            <w:rPr>
              <w:rFonts w:ascii="Arial" w:hAnsi="Arial" w:cs="Arial"/>
              <w:b/>
              <w:color w:val="000000" w:themeColor="text1"/>
            </w:rPr>
          </w:pPr>
        </w:p>
      </w:tc>
    </w:tr>
  </w:tbl>
  <w:p w14:paraId="6E2BA180" w14:textId="77777777" w:rsidR="000C12B8" w:rsidRPr="001C5CAB" w:rsidRDefault="000C12B8" w:rsidP="001C5C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22514" w14:textId="77777777" w:rsidR="000C12B8" w:rsidRDefault="000C12B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9DF7F" w14:textId="77777777" w:rsidR="000C12B8" w:rsidRDefault="000C12B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7656" w:type="dxa"/>
      <w:tblLook w:val="04A0" w:firstRow="1" w:lastRow="0" w:firstColumn="1" w:lastColumn="0" w:noHBand="0" w:noVBand="1"/>
    </w:tblPr>
    <w:tblGrid>
      <w:gridCol w:w="1384"/>
      <w:gridCol w:w="3645"/>
      <w:gridCol w:w="1742"/>
      <w:gridCol w:w="6676"/>
      <w:gridCol w:w="4209"/>
    </w:tblGrid>
    <w:tr w:rsidR="000C12B8" w:rsidRPr="006F1DA5" w14:paraId="1031BB42" w14:textId="77777777" w:rsidTr="00653291">
      <w:trPr>
        <w:trHeight w:val="1268"/>
      </w:trPr>
      <w:tc>
        <w:tcPr>
          <w:tcW w:w="1384" w:type="dxa"/>
        </w:tcPr>
        <w:p w14:paraId="022BDA75"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7456" behindDoc="0" locked="0" layoutInCell="1" allowOverlap="1" wp14:anchorId="4175CF31" wp14:editId="5F9A5235">
                <wp:simplePos x="0" y="0"/>
                <wp:positionH relativeFrom="page">
                  <wp:posOffset>184129</wp:posOffset>
                </wp:positionH>
                <wp:positionV relativeFrom="paragraph">
                  <wp:posOffset>2094</wp:posOffset>
                </wp:positionV>
                <wp:extent cx="634691" cy="720000"/>
                <wp:effectExtent l="0" t="0" r="635" b="4445"/>
                <wp:wrapNone/>
                <wp:docPr id="4" name="Picture 4"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76868A8"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B83F10B"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7FC2EEB6"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744CB366"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3D8B56DA"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258FBA58" w14:textId="77777777" w:rsidR="000C12B8" w:rsidRPr="006F1DA5" w:rsidRDefault="000C12B8" w:rsidP="008810CF">
          <w:pPr>
            <w:pStyle w:val="Header"/>
            <w:rPr>
              <w:rFonts w:ascii="Arial" w:hAnsi="Arial" w:cs="Arial"/>
              <w:b/>
              <w:color w:val="000000" w:themeColor="text1"/>
            </w:rPr>
          </w:pPr>
        </w:p>
      </w:tc>
      <w:tc>
        <w:tcPr>
          <w:tcW w:w="6676" w:type="dxa"/>
        </w:tcPr>
        <w:p w14:paraId="15EC90F2" w14:textId="77777777" w:rsidR="000C12B8" w:rsidRPr="006F1DA5" w:rsidRDefault="000C12B8" w:rsidP="008810CF">
          <w:pPr>
            <w:pStyle w:val="Header"/>
            <w:rPr>
              <w:rFonts w:ascii="Arial" w:hAnsi="Arial" w:cs="Arial"/>
              <w:b/>
              <w:color w:val="000000" w:themeColor="text1"/>
            </w:rPr>
          </w:pPr>
        </w:p>
      </w:tc>
      <w:tc>
        <w:tcPr>
          <w:tcW w:w="4209" w:type="dxa"/>
        </w:tcPr>
        <w:p w14:paraId="2F8158A0" w14:textId="77777777" w:rsidR="000C12B8" w:rsidRPr="006F1DA5" w:rsidRDefault="000C12B8" w:rsidP="008810CF">
          <w:pPr>
            <w:pStyle w:val="Header"/>
            <w:rPr>
              <w:rFonts w:ascii="Arial" w:hAnsi="Arial" w:cs="Arial"/>
              <w:b/>
              <w:color w:val="000000" w:themeColor="text1"/>
            </w:rPr>
          </w:pPr>
        </w:p>
      </w:tc>
    </w:tr>
  </w:tbl>
  <w:p w14:paraId="0DEEB1C3" w14:textId="77777777" w:rsidR="000C12B8" w:rsidRDefault="000C12B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A89F7" w14:textId="77777777" w:rsidR="000C12B8" w:rsidRDefault="000C1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25E0F" w14:textId="77777777" w:rsidR="000C12B8" w:rsidRDefault="000C1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7656" w:type="dxa"/>
      <w:tblLook w:val="04A0" w:firstRow="1" w:lastRow="0" w:firstColumn="1" w:lastColumn="0" w:noHBand="0" w:noVBand="1"/>
    </w:tblPr>
    <w:tblGrid>
      <w:gridCol w:w="1384"/>
      <w:gridCol w:w="3645"/>
      <w:gridCol w:w="1742"/>
      <w:gridCol w:w="6676"/>
      <w:gridCol w:w="4209"/>
    </w:tblGrid>
    <w:tr w:rsidR="000C12B8" w:rsidRPr="006F1DA5" w14:paraId="6A593F63" w14:textId="77777777" w:rsidTr="00653291">
      <w:trPr>
        <w:trHeight w:val="1268"/>
      </w:trPr>
      <w:tc>
        <w:tcPr>
          <w:tcW w:w="1384" w:type="dxa"/>
        </w:tcPr>
        <w:p w14:paraId="6E2F5828"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77843B14" wp14:editId="26DB6A20">
                <wp:simplePos x="0" y="0"/>
                <wp:positionH relativeFrom="page">
                  <wp:posOffset>184129</wp:posOffset>
                </wp:positionH>
                <wp:positionV relativeFrom="paragraph">
                  <wp:posOffset>2094</wp:posOffset>
                </wp:positionV>
                <wp:extent cx="634691" cy="720000"/>
                <wp:effectExtent l="0" t="0" r="635" b="4445"/>
                <wp:wrapNone/>
                <wp:docPr id="1" name="Picture 1"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955E2F4"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5EF07E2F"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4B25BF38"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0225A1A3"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78B698F8"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10174920" w14:textId="77777777" w:rsidR="000C12B8" w:rsidRPr="006F1DA5" w:rsidRDefault="000C12B8" w:rsidP="008810CF">
          <w:pPr>
            <w:pStyle w:val="Header"/>
            <w:rPr>
              <w:rFonts w:ascii="Arial" w:hAnsi="Arial" w:cs="Arial"/>
              <w:b/>
              <w:color w:val="000000" w:themeColor="text1"/>
            </w:rPr>
          </w:pPr>
        </w:p>
      </w:tc>
      <w:tc>
        <w:tcPr>
          <w:tcW w:w="6676" w:type="dxa"/>
        </w:tcPr>
        <w:p w14:paraId="685D11BC" w14:textId="77777777" w:rsidR="000C12B8" w:rsidRPr="006F1DA5" w:rsidRDefault="000C12B8" w:rsidP="008810CF">
          <w:pPr>
            <w:pStyle w:val="Header"/>
            <w:rPr>
              <w:rFonts w:ascii="Arial" w:hAnsi="Arial" w:cs="Arial"/>
              <w:b/>
              <w:color w:val="000000" w:themeColor="text1"/>
            </w:rPr>
          </w:pPr>
        </w:p>
      </w:tc>
      <w:tc>
        <w:tcPr>
          <w:tcW w:w="4209" w:type="dxa"/>
        </w:tcPr>
        <w:p w14:paraId="557E5394" w14:textId="77777777" w:rsidR="000C12B8" w:rsidRPr="006F1DA5" w:rsidRDefault="000C12B8" w:rsidP="008810CF">
          <w:pPr>
            <w:pStyle w:val="Header"/>
            <w:rPr>
              <w:rFonts w:ascii="Arial" w:hAnsi="Arial" w:cs="Arial"/>
              <w:b/>
              <w:color w:val="000000" w:themeColor="text1"/>
            </w:rPr>
          </w:pPr>
        </w:p>
      </w:tc>
    </w:tr>
  </w:tbl>
  <w:p w14:paraId="3E4304C2" w14:textId="77777777" w:rsidR="000C12B8" w:rsidRDefault="000C12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7F49C" w14:textId="77777777" w:rsidR="000C12B8" w:rsidRDefault="000C12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B1EA3" w14:textId="77777777" w:rsidR="000C12B8" w:rsidRDefault="000C12B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7656" w:type="dxa"/>
      <w:tblLook w:val="04A0" w:firstRow="1" w:lastRow="0" w:firstColumn="1" w:lastColumn="0" w:noHBand="0" w:noVBand="1"/>
    </w:tblPr>
    <w:tblGrid>
      <w:gridCol w:w="1384"/>
      <w:gridCol w:w="3645"/>
      <w:gridCol w:w="1742"/>
      <w:gridCol w:w="6676"/>
      <w:gridCol w:w="4209"/>
    </w:tblGrid>
    <w:tr w:rsidR="000C12B8" w:rsidRPr="006F1DA5" w14:paraId="4A7D6292" w14:textId="77777777" w:rsidTr="00653291">
      <w:trPr>
        <w:trHeight w:val="1268"/>
      </w:trPr>
      <w:tc>
        <w:tcPr>
          <w:tcW w:w="1384" w:type="dxa"/>
        </w:tcPr>
        <w:p w14:paraId="3453E235"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3360" behindDoc="0" locked="0" layoutInCell="1" allowOverlap="1" wp14:anchorId="493FB867" wp14:editId="2C9225D4">
                <wp:simplePos x="0" y="0"/>
                <wp:positionH relativeFrom="page">
                  <wp:posOffset>184129</wp:posOffset>
                </wp:positionH>
                <wp:positionV relativeFrom="paragraph">
                  <wp:posOffset>2094</wp:posOffset>
                </wp:positionV>
                <wp:extent cx="634691" cy="720000"/>
                <wp:effectExtent l="0" t="0" r="635" b="4445"/>
                <wp:wrapNone/>
                <wp:docPr id="2" name="Picture 2"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119D583"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720B64B"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2CFE1B76"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2B704AE5"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0DF6028B"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31CC4FAF" w14:textId="77777777" w:rsidR="000C12B8" w:rsidRPr="006F1DA5" w:rsidRDefault="000C12B8" w:rsidP="008810CF">
          <w:pPr>
            <w:pStyle w:val="Header"/>
            <w:rPr>
              <w:rFonts w:ascii="Arial" w:hAnsi="Arial" w:cs="Arial"/>
              <w:b/>
              <w:color w:val="000000" w:themeColor="text1"/>
            </w:rPr>
          </w:pPr>
        </w:p>
      </w:tc>
      <w:tc>
        <w:tcPr>
          <w:tcW w:w="6676" w:type="dxa"/>
        </w:tcPr>
        <w:p w14:paraId="0619C777" w14:textId="77777777" w:rsidR="000C12B8" w:rsidRPr="006F1DA5" w:rsidRDefault="000C12B8" w:rsidP="008810CF">
          <w:pPr>
            <w:pStyle w:val="Header"/>
            <w:rPr>
              <w:rFonts w:ascii="Arial" w:hAnsi="Arial" w:cs="Arial"/>
              <w:b/>
              <w:color w:val="000000" w:themeColor="text1"/>
            </w:rPr>
          </w:pPr>
        </w:p>
      </w:tc>
      <w:tc>
        <w:tcPr>
          <w:tcW w:w="4209" w:type="dxa"/>
        </w:tcPr>
        <w:p w14:paraId="2605E05F" w14:textId="77777777" w:rsidR="000C12B8" w:rsidRPr="006F1DA5" w:rsidRDefault="000C12B8" w:rsidP="008810CF">
          <w:pPr>
            <w:pStyle w:val="Header"/>
            <w:rPr>
              <w:rFonts w:ascii="Arial" w:hAnsi="Arial" w:cs="Arial"/>
              <w:b/>
              <w:color w:val="000000" w:themeColor="text1"/>
            </w:rPr>
          </w:pPr>
        </w:p>
      </w:tc>
    </w:tr>
  </w:tbl>
  <w:p w14:paraId="473B4E82" w14:textId="77777777" w:rsidR="000C12B8" w:rsidRPr="001C5CAB" w:rsidRDefault="000C12B8" w:rsidP="008810CF">
    <w:pPr>
      <w:pStyle w:val="Header"/>
    </w:pPr>
  </w:p>
  <w:p w14:paraId="0C5D9A11" w14:textId="77777777" w:rsidR="000C12B8" w:rsidRDefault="000C12B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2BD27" w14:textId="77777777" w:rsidR="000C12B8" w:rsidRDefault="000C12B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6B529" w14:textId="77777777" w:rsidR="000C12B8" w:rsidRDefault="000C12B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7656" w:type="dxa"/>
      <w:tblLook w:val="04A0" w:firstRow="1" w:lastRow="0" w:firstColumn="1" w:lastColumn="0" w:noHBand="0" w:noVBand="1"/>
    </w:tblPr>
    <w:tblGrid>
      <w:gridCol w:w="1384"/>
      <w:gridCol w:w="3645"/>
      <w:gridCol w:w="1742"/>
      <w:gridCol w:w="6676"/>
      <w:gridCol w:w="4209"/>
    </w:tblGrid>
    <w:tr w:rsidR="000C12B8" w:rsidRPr="006F1DA5" w14:paraId="22F68E05" w14:textId="77777777" w:rsidTr="00653291">
      <w:trPr>
        <w:trHeight w:val="1268"/>
      </w:trPr>
      <w:tc>
        <w:tcPr>
          <w:tcW w:w="1384" w:type="dxa"/>
        </w:tcPr>
        <w:p w14:paraId="7DC20AC2"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5408" behindDoc="0" locked="0" layoutInCell="1" allowOverlap="1" wp14:anchorId="5E7A85BF" wp14:editId="1D69E2BB">
                <wp:simplePos x="0" y="0"/>
                <wp:positionH relativeFrom="page">
                  <wp:posOffset>184129</wp:posOffset>
                </wp:positionH>
                <wp:positionV relativeFrom="paragraph">
                  <wp:posOffset>2094</wp:posOffset>
                </wp:positionV>
                <wp:extent cx="634691" cy="720000"/>
                <wp:effectExtent l="0" t="0" r="635" b="4445"/>
                <wp:wrapNone/>
                <wp:docPr id="3" name="Picture 3"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8239F07"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9988E69"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5C9C14D4"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6AD7FC2E"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7AF25184"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3D2E28DE" w14:textId="77777777" w:rsidR="000C12B8" w:rsidRPr="006F1DA5" w:rsidRDefault="000C12B8" w:rsidP="008810CF">
          <w:pPr>
            <w:pStyle w:val="Header"/>
            <w:rPr>
              <w:rFonts w:ascii="Arial" w:hAnsi="Arial" w:cs="Arial"/>
              <w:b/>
              <w:color w:val="000000" w:themeColor="text1"/>
            </w:rPr>
          </w:pPr>
        </w:p>
      </w:tc>
      <w:tc>
        <w:tcPr>
          <w:tcW w:w="6676" w:type="dxa"/>
        </w:tcPr>
        <w:p w14:paraId="2EE2A67D" w14:textId="77777777" w:rsidR="000C12B8" w:rsidRPr="006F1DA5" w:rsidRDefault="000C12B8" w:rsidP="008810CF">
          <w:pPr>
            <w:pStyle w:val="Header"/>
            <w:rPr>
              <w:rFonts w:ascii="Arial" w:hAnsi="Arial" w:cs="Arial"/>
              <w:b/>
              <w:color w:val="000000" w:themeColor="text1"/>
            </w:rPr>
          </w:pPr>
        </w:p>
      </w:tc>
      <w:tc>
        <w:tcPr>
          <w:tcW w:w="4209" w:type="dxa"/>
        </w:tcPr>
        <w:p w14:paraId="4819DB15" w14:textId="77777777" w:rsidR="000C12B8" w:rsidRPr="006F1DA5" w:rsidRDefault="000C12B8" w:rsidP="008810CF">
          <w:pPr>
            <w:pStyle w:val="Header"/>
            <w:rPr>
              <w:rFonts w:ascii="Arial" w:hAnsi="Arial" w:cs="Arial"/>
              <w:b/>
              <w:color w:val="000000" w:themeColor="text1"/>
            </w:rPr>
          </w:pPr>
        </w:p>
      </w:tc>
    </w:tr>
  </w:tbl>
  <w:p w14:paraId="67B3240A" w14:textId="77777777" w:rsidR="000C12B8" w:rsidRPr="001C5CAB" w:rsidRDefault="000C12B8" w:rsidP="008810CF">
    <w:pPr>
      <w:pStyle w:val="Header"/>
    </w:pPr>
  </w:p>
  <w:p w14:paraId="79F6C678" w14:textId="77777777" w:rsidR="000C12B8" w:rsidRDefault="000C1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CD2D56"/>
    <w:multiLevelType w:val="hybridMultilevel"/>
    <w:tmpl w:val="C97388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F0A1AAA"/>
    <w:multiLevelType w:val="hybridMultilevel"/>
    <w:tmpl w:val="34E849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C79DC"/>
    <w:multiLevelType w:val="hybridMultilevel"/>
    <w:tmpl w:val="5DEA62C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F4D8E"/>
    <w:multiLevelType w:val="multilevel"/>
    <w:tmpl w:val="2BBE6E6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290606"/>
    <w:multiLevelType w:val="hybridMultilevel"/>
    <w:tmpl w:val="A484DE50"/>
    <w:lvl w:ilvl="0" w:tplc="61209430">
      <w:start w:val="1"/>
      <w:numFmt w:val="bullet"/>
      <w:lvlText w:val=""/>
      <w:lvlJc w:val="left"/>
      <w:pPr>
        <w:ind w:left="720" w:hanging="360"/>
      </w:pPr>
      <w:rPr>
        <w:rFonts w:ascii="Symbol" w:hAnsi="Symbol" w:cs="Symbol" w:hint="default"/>
        <w:sz w:val="18"/>
        <w:szCs w:val="18"/>
      </w:rPr>
    </w:lvl>
    <w:lvl w:ilvl="1" w:tplc="6A6650A2">
      <w:start w:val="1"/>
      <w:numFmt w:val="bullet"/>
      <w:lvlText w:val="o"/>
      <w:lvlJc w:val="left"/>
      <w:pPr>
        <w:ind w:left="1440" w:hanging="360"/>
      </w:pPr>
      <w:rPr>
        <w:rFonts w:ascii="Courier New" w:hAnsi="Courier New" w:cs="Courier New" w:hint="default"/>
      </w:rPr>
    </w:lvl>
    <w:lvl w:ilvl="2" w:tplc="BA560E6C">
      <w:start w:val="1"/>
      <w:numFmt w:val="bullet"/>
      <w:lvlText w:val=""/>
      <w:lvlJc w:val="left"/>
      <w:pPr>
        <w:ind w:left="2160" w:hanging="360"/>
      </w:pPr>
      <w:rPr>
        <w:rFonts w:ascii="Wingdings" w:hAnsi="Wingdings" w:cs="Wingdings" w:hint="default"/>
      </w:rPr>
    </w:lvl>
    <w:lvl w:ilvl="3" w:tplc="C4625E84">
      <w:start w:val="1"/>
      <w:numFmt w:val="bullet"/>
      <w:lvlText w:val=""/>
      <w:lvlJc w:val="left"/>
      <w:pPr>
        <w:ind w:left="2880" w:hanging="360"/>
      </w:pPr>
      <w:rPr>
        <w:rFonts w:ascii="Symbol" w:hAnsi="Symbol" w:cs="Symbol" w:hint="default"/>
      </w:rPr>
    </w:lvl>
    <w:lvl w:ilvl="4" w:tplc="54AA69C2">
      <w:start w:val="1"/>
      <w:numFmt w:val="bullet"/>
      <w:lvlText w:val="o"/>
      <w:lvlJc w:val="left"/>
      <w:pPr>
        <w:ind w:left="3600" w:hanging="360"/>
      </w:pPr>
      <w:rPr>
        <w:rFonts w:ascii="Courier New" w:hAnsi="Courier New" w:cs="Courier New" w:hint="default"/>
      </w:rPr>
    </w:lvl>
    <w:lvl w:ilvl="5" w:tplc="9E189EAA">
      <w:start w:val="1"/>
      <w:numFmt w:val="bullet"/>
      <w:lvlText w:val=""/>
      <w:lvlJc w:val="left"/>
      <w:pPr>
        <w:ind w:left="4320" w:hanging="360"/>
      </w:pPr>
      <w:rPr>
        <w:rFonts w:ascii="Wingdings" w:hAnsi="Wingdings" w:cs="Wingdings" w:hint="default"/>
      </w:rPr>
    </w:lvl>
    <w:lvl w:ilvl="6" w:tplc="5CE4F1C6">
      <w:start w:val="1"/>
      <w:numFmt w:val="bullet"/>
      <w:lvlText w:val=""/>
      <w:lvlJc w:val="left"/>
      <w:pPr>
        <w:ind w:left="5040" w:hanging="360"/>
      </w:pPr>
      <w:rPr>
        <w:rFonts w:ascii="Symbol" w:hAnsi="Symbol" w:cs="Symbol" w:hint="default"/>
      </w:rPr>
    </w:lvl>
    <w:lvl w:ilvl="7" w:tplc="0186CFF0">
      <w:start w:val="1"/>
      <w:numFmt w:val="bullet"/>
      <w:lvlText w:val="o"/>
      <w:lvlJc w:val="left"/>
      <w:pPr>
        <w:ind w:left="5760" w:hanging="360"/>
      </w:pPr>
      <w:rPr>
        <w:rFonts w:ascii="Courier New" w:hAnsi="Courier New" w:cs="Courier New" w:hint="default"/>
      </w:rPr>
    </w:lvl>
    <w:lvl w:ilvl="8" w:tplc="BC1AD55C">
      <w:start w:val="1"/>
      <w:numFmt w:val="bullet"/>
      <w:lvlText w:val=""/>
      <w:lvlJc w:val="left"/>
      <w:pPr>
        <w:ind w:left="6480" w:hanging="360"/>
      </w:pPr>
      <w:rPr>
        <w:rFonts w:ascii="Wingdings" w:hAnsi="Wingdings" w:cs="Wingdings" w:hint="default"/>
      </w:rPr>
    </w:lvl>
  </w:abstractNum>
  <w:abstractNum w:abstractNumId="6" w15:restartNumberingAfterBreak="0">
    <w:nsid w:val="0DEE18FF"/>
    <w:multiLevelType w:val="hybridMultilevel"/>
    <w:tmpl w:val="3DDEC31A"/>
    <w:lvl w:ilvl="0" w:tplc="04090001">
      <w:start w:val="1"/>
      <w:numFmt w:val="bullet"/>
      <w:lvlText w:val=""/>
      <w:lvlJc w:val="left"/>
      <w:pPr>
        <w:ind w:left="501" w:hanging="360"/>
      </w:pPr>
      <w:rPr>
        <w:rFonts w:ascii="Symbol" w:hAnsi="Symbo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7" w15:restartNumberingAfterBreak="0">
    <w:nsid w:val="103D23F5"/>
    <w:multiLevelType w:val="multilevel"/>
    <w:tmpl w:val="5238C6F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6852850"/>
    <w:multiLevelType w:val="multilevel"/>
    <w:tmpl w:val="007CE53C"/>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E24BCF"/>
    <w:multiLevelType w:val="hybridMultilevel"/>
    <w:tmpl w:val="8A5083CA"/>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5C17B2"/>
    <w:multiLevelType w:val="multilevel"/>
    <w:tmpl w:val="7292DC5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966C36"/>
    <w:multiLevelType w:val="hybridMultilevel"/>
    <w:tmpl w:val="5CD608DC"/>
    <w:lvl w:ilvl="0" w:tplc="55D6473E">
      <w:start w:val="1"/>
      <w:numFmt w:val="bullet"/>
      <w:lvlText w:val=""/>
      <w:lvlJc w:val="left"/>
      <w:pPr>
        <w:ind w:left="720" w:hanging="360"/>
      </w:pPr>
      <w:rPr>
        <w:rFonts w:ascii="Symbol" w:hAnsi="Symbol" w:cs="Symbol" w:hint="default"/>
        <w:sz w:val="18"/>
        <w:szCs w:val="18"/>
      </w:rPr>
    </w:lvl>
    <w:lvl w:ilvl="1" w:tplc="A1DE4A38">
      <w:start w:val="1"/>
      <w:numFmt w:val="bullet"/>
      <w:lvlText w:val="o"/>
      <w:lvlJc w:val="left"/>
      <w:pPr>
        <w:ind w:left="1440" w:hanging="360"/>
      </w:pPr>
      <w:rPr>
        <w:rFonts w:ascii="Courier New" w:hAnsi="Courier New" w:cs="Courier New" w:hint="default"/>
      </w:rPr>
    </w:lvl>
    <w:lvl w:ilvl="2" w:tplc="98DA822E">
      <w:start w:val="1"/>
      <w:numFmt w:val="bullet"/>
      <w:lvlText w:val=""/>
      <w:lvlJc w:val="left"/>
      <w:pPr>
        <w:ind w:left="2160" w:hanging="360"/>
      </w:pPr>
      <w:rPr>
        <w:rFonts w:ascii="Wingdings" w:hAnsi="Wingdings" w:cs="Wingdings" w:hint="default"/>
      </w:rPr>
    </w:lvl>
    <w:lvl w:ilvl="3" w:tplc="ADC264B0">
      <w:start w:val="1"/>
      <w:numFmt w:val="bullet"/>
      <w:lvlText w:val=""/>
      <w:lvlJc w:val="left"/>
      <w:pPr>
        <w:ind w:left="2880" w:hanging="360"/>
      </w:pPr>
      <w:rPr>
        <w:rFonts w:ascii="Symbol" w:hAnsi="Symbol" w:cs="Symbol" w:hint="default"/>
      </w:rPr>
    </w:lvl>
    <w:lvl w:ilvl="4" w:tplc="386627BC">
      <w:start w:val="1"/>
      <w:numFmt w:val="bullet"/>
      <w:lvlText w:val="o"/>
      <w:lvlJc w:val="left"/>
      <w:pPr>
        <w:ind w:left="3600" w:hanging="360"/>
      </w:pPr>
      <w:rPr>
        <w:rFonts w:ascii="Courier New" w:hAnsi="Courier New" w:cs="Courier New" w:hint="default"/>
      </w:rPr>
    </w:lvl>
    <w:lvl w:ilvl="5" w:tplc="9C247666">
      <w:start w:val="1"/>
      <w:numFmt w:val="bullet"/>
      <w:lvlText w:val=""/>
      <w:lvlJc w:val="left"/>
      <w:pPr>
        <w:ind w:left="4320" w:hanging="360"/>
      </w:pPr>
      <w:rPr>
        <w:rFonts w:ascii="Wingdings" w:hAnsi="Wingdings" w:cs="Wingdings" w:hint="default"/>
      </w:rPr>
    </w:lvl>
    <w:lvl w:ilvl="6" w:tplc="81669FCE">
      <w:start w:val="1"/>
      <w:numFmt w:val="bullet"/>
      <w:lvlText w:val=""/>
      <w:lvlJc w:val="left"/>
      <w:pPr>
        <w:ind w:left="5040" w:hanging="360"/>
      </w:pPr>
      <w:rPr>
        <w:rFonts w:ascii="Symbol" w:hAnsi="Symbol" w:cs="Symbol" w:hint="default"/>
      </w:rPr>
    </w:lvl>
    <w:lvl w:ilvl="7" w:tplc="1722D378">
      <w:start w:val="1"/>
      <w:numFmt w:val="bullet"/>
      <w:lvlText w:val="o"/>
      <w:lvlJc w:val="left"/>
      <w:pPr>
        <w:ind w:left="5760" w:hanging="360"/>
      </w:pPr>
      <w:rPr>
        <w:rFonts w:ascii="Courier New" w:hAnsi="Courier New" w:cs="Courier New" w:hint="default"/>
      </w:rPr>
    </w:lvl>
    <w:lvl w:ilvl="8" w:tplc="493293BA">
      <w:start w:val="1"/>
      <w:numFmt w:val="bullet"/>
      <w:lvlText w:val=""/>
      <w:lvlJc w:val="left"/>
      <w:pPr>
        <w:ind w:left="6480" w:hanging="360"/>
      </w:pPr>
      <w:rPr>
        <w:rFonts w:ascii="Wingdings" w:hAnsi="Wingdings" w:cs="Wingdings" w:hint="default"/>
      </w:rPr>
    </w:lvl>
  </w:abstractNum>
  <w:abstractNum w:abstractNumId="12" w15:restartNumberingAfterBreak="0">
    <w:nsid w:val="1FB10800"/>
    <w:multiLevelType w:val="hybridMultilevel"/>
    <w:tmpl w:val="2268451E"/>
    <w:lvl w:ilvl="0" w:tplc="7866605C">
      <w:numFmt w:val="bullet"/>
      <w:lvlText w:val="•"/>
      <w:lvlJc w:val="left"/>
      <w:pPr>
        <w:ind w:left="1060" w:hanging="70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755CDD"/>
    <w:multiLevelType w:val="multilevel"/>
    <w:tmpl w:val="CB668F86"/>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5014007"/>
    <w:multiLevelType w:val="multilevel"/>
    <w:tmpl w:val="186C69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821A8A8"/>
    <w:multiLevelType w:val="hybridMultilevel"/>
    <w:tmpl w:val="DE09EF7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8CB3C3F"/>
    <w:multiLevelType w:val="hybridMultilevel"/>
    <w:tmpl w:val="5D145106"/>
    <w:lvl w:ilvl="0" w:tplc="42A0545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8" w15:restartNumberingAfterBreak="0">
    <w:nsid w:val="2E5A6814"/>
    <w:multiLevelType w:val="multilevel"/>
    <w:tmpl w:val="338614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32F5BEF"/>
    <w:multiLevelType w:val="hybridMultilevel"/>
    <w:tmpl w:val="54DD3C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2" w15:restartNumberingAfterBreak="0">
    <w:nsid w:val="3740420F"/>
    <w:multiLevelType w:val="hybridMultilevel"/>
    <w:tmpl w:val="51D0184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3906634B"/>
    <w:multiLevelType w:val="hybridMultilevel"/>
    <w:tmpl w:val="0778C046"/>
    <w:lvl w:ilvl="0" w:tplc="AEB03788">
      <w:start w:val="1"/>
      <w:numFmt w:val="bullet"/>
      <w:lvlText w:val=""/>
      <w:lvlJc w:val="left"/>
      <w:pPr>
        <w:ind w:left="720" w:hanging="360"/>
      </w:pPr>
      <w:rPr>
        <w:rFonts w:ascii="Symbol" w:hAnsi="Symbol" w:cs="Symbol" w:hint="default"/>
        <w:sz w:val="18"/>
        <w:szCs w:val="18"/>
      </w:rPr>
    </w:lvl>
    <w:lvl w:ilvl="1" w:tplc="C8D62CEA">
      <w:start w:val="1"/>
      <w:numFmt w:val="bullet"/>
      <w:lvlText w:val="o"/>
      <w:lvlJc w:val="left"/>
      <w:pPr>
        <w:ind w:left="1440" w:hanging="360"/>
      </w:pPr>
      <w:rPr>
        <w:rFonts w:ascii="Courier New" w:hAnsi="Courier New" w:cs="Courier New" w:hint="default"/>
      </w:rPr>
    </w:lvl>
    <w:lvl w:ilvl="2" w:tplc="9CAE24B0">
      <w:start w:val="1"/>
      <w:numFmt w:val="bullet"/>
      <w:lvlText w:val=""/>
      <w:lvlJc w:val="left"/>
      <w:pPr>
        <w:ind w:left="2160" w:hanging="360"/>
      </w:pPr>
      <w:rPr>
        <w:rFonts w:ascii="Wingdings" w:hAnsi="Wingdings" w:cs="Wingdings" w:hint="default"/>
      </w:rPr>
    </w:lvl>
    <w:lvl w:ilvl="3" w:tplc="BE0A36A8">
      <w:start w:val="1"/>
      <w:numFmt w:val="bullet"/>
      <w:lvlText w:val=""/>
      <w:lvlJc w:val="left"/>
      <w:pPr>
        <w:ind w:left="2880" w:hanging="360"/>
      </w:pPr>
      <w:rPr>
        <w:rFonts w:ascii="Symbol" w:hAnsi="Symbol" w:cs="Symbol" w:hint="default"/>
      </w:rPr>
    </w:lvl>
    <w:lvl w:ilvl="4" w:tplc="181EB2D8">
      <w:start w:val="1"/>
      <w:numFmt w:val="bullet"/>
      <w:lvlText w:val="o"/>
      <w:lvlJc w:val="left"/>
      <w:pPr>
        <w:ind w:left="3600" w:hanging="360"/>
      </w:pPr>
      <w:rPr>
        <w:rFonts w:ascii="Courier New" w:hAnsi="Courier New" w:cs="Courier New" w:hint="default"/>
      </w:rPr>
    </w:lvl>
    <w:lvl w:ilvl="5" w:tplc="84A40B6C">
      <w:start w:val="1"/>
      <w:numFmt w:val="bullet"/>
      <w:lvlText w:val=""/>
      <w:lvlJc w:val="left"/>
      <w:pPr>
        <w:ind w:left="4320" w:hanging="360"/>
      </w:pPr>
      <w:rPr>
        <w:rFonts w:ascii="Wingdings" w:hAnsi="Wingdings" w:cs="Wingdings" w:hint="default"/>
      </w:rPr>
    </w:lvl>
    <w:lvl w:ilvl="6" w:tplc="AA4C97E6">
      <w:start w:val="1"/>
      <w:numFmt w:val="bullet"/>
      <w:lvlText w:val=""/>
      <w:lvlJc w:val="left"/>
      <w:pPr>
        <w:ind w:left="5040" w:hanging="360"/>
      </w:pPr>
      <w:rPr>
        <w:rFonts w:ascii="Symbol" w:hAnsi="Symbol" w:cs="Symbol" w:hint="default"/>
      </w:rPr>
    </w:lvl>
    <w:lvl w:ilvl="7" w:tplc="E64ED92C">
      <w:start w:val="1"/>
      <w:numFmt w:val="bullet"/>
      <w:lvlText w:val="o"/>
      <w:lvlJc w:val="left"/>
      <w:pPr>
        <w:ind w:left="5760" w:hanging="360"/>
      </w:pPr>
      <w:rPr>
        <w:rFonts w:ascii="Courier New" w:hAnsi="Courier New" w:cs="Courier New" w:hint="default"/>
      </w:rPr>
    </w:lvl>
    <w:lvl w:ilvl="8" w:tplc="304EA922">
      <w:start w:val="1"/>
      <w:numFmt w:val="bullet"/>
      <w:lvlText w:val=""/>
      <w:lvlJc w:val="left"/>
      <w:pPr>
        <w:ind w:left="6480" w:hanging="360"/>
      </w:pPr>
      <w:rPr>
        <w:rFonts w:ascii="Wingdings" w:hAnsi="Wingdings" w:cs="Wingdings" w:hint="default"/>
      </w:rPr>
    </w:lvl>
  </w:abstractNum>
  <w:abstractNum w:abstractNumId="24" w15:restartNumberingAfterBreak="0">
    <w:nsid w:val="39B17CD8"/>
    <w:multiLevelType w:val="hybridMultilevel"/>
    <w:tmpl w:val="2636590A"/>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2C628A"/>
    <w:multiLevelType w:val="hybridMultilevel"/>
    <w:tmpl w:val="075462D6"/>
    <w:lvl w:ilvl="0" w:tplc="0EAE6510">
      <w:start w:val="1"/>
      <w:numFmt w:val="bullet"/>
      <w:lvlText w:val=""/>
      <w:lvlJc w:val="left"/>
      <w:pPr>
        <w:ind w:left="720" w:hanging="360"/>
      </w:pPr>
      <w:rPr>
        <w:rFonts w:ascii="Symbol" w:hAnsi="Symbol" w:cs="Symbol" w:hint="default"/>
        <w:sz w:val="18"/>
        <w:szCs w:val="18"/>
      </w:rPr>
    </w:lvl>
    <w:lvl w:ilvl="1" w:tplc="7C94B95C">
      <w:start w:val="1"/>
      <w:numFmt w:val="bullet"/>
      <w:lvlText w:val="o"/>
      <w:lvlJc w:val="left"/>
      <w:pPr>
        <w:ind w:left="1440" w:hanging="360"/>
      </w:pPr>
      <w:rPr>
        <w:rFonts w:ascii="Courier New" w:hAnsi="Courier New" w:cs="Courier New" w:hint="default"/>
      </w:rPr>
    </w:lvl>
    <w:lvl w:ilvl="2" w:tplc="8416B9FC">
      <w:start w:val="1"/>
      <w:numFmt w:val="bullet"/>
      <w:lvlText w:val=""/>
      <w:lvlJc w:val="left"/>
      <w:pPr>
        <w:ind w:left="2160" w:hanging="360"/>
      </w:pPr>
      <w:rPr>
        <w:rFonts w:ascii="Wingdings" w:hAnsi="Wingdings" w:cs="Wingdings" w:hint="default"/>
      </w:rPr>
    </w:lvl>
    <w:lvl w:ilvl="3" w:tplc="AF166780">
      <w:start w:val="1"/>
      <w:numFmt w:val="bullet"/>
      <w:lvlText w:val=""/>
      <w:lvlJc w:val="left"/>
      <w:pPr>
        <w:ind w:left="2880" w:hanging="360"/>
      </w:pPr>
      <w:rPr>
        <w:rFonts w:ascii="Symbol" w:hAnsi="Symbol" w:cs="Symbol" w:hint="default"/>
      </w:rPr>
    </w:lvl>
    <w:lvl w:ilvl="4" w:tplc="311C64E4">
      <w:start w:val="1"/>
      <w:numFmt w:val="bullet"/>
      <w:lvlText w:val="o"/>
      <w:lvlJc w:val="left"/>
      <w:pPr>
        <w:ind w:left="3600" w:hanging="360"/>
      </w:pPr>
      <w:rPr>
        <w:rFonts w:ascii="Courier New" w:hAnsi="Courier New" w:cs="Courier New" w:hint="default"/>
      </w:rPr>
    </w:lvl>
    <w:lvl w:ilvl="5" w:tplc="031CB21C">
      <w:start w:val="1"/>
      <w:numFmt w:val="bullet"/>
      <w:lvlText w:val=""/>
      <w:lvlJc w:val="left"/>
      <w:pPr>
        <w:ind w:left="4320" w:hanging="360"/>
      </w:pPr>
      <w:rPr>
        <w:rFonts w:ascii="Wingdings" w:hAnsi="Wingdings" w:cs="Wingdings" w:hint="default"/>
      </w:rPr>
    </w:lvl>
    <w:lvl w:ilvl="6" w:tplc="5058A914">
      <w:start w:val="1"/>
      <w:numFmt w:val="bullet"/>
      <w:lvlText w:val=""/>
      <w:lvlJc w:val="left"/>
      <w:pPr>
        <w:ind w:left="5040" w:hanging="360"/>
      </w:pPr>
      <w:rPr>
        <w:rFonts w:ascii="Symbol" w:hAnsi="Symbol" w:cs="Symbol" w:hint="default"/>
      </w:rPr>
    </w:lvl>
    <w:lvl w:ilvl="7" w:tplc="154A36CE">
      <w:start w:val="1"/>
      <w:numFmt w:val="bullet"/>
      <w:lvlText w:val="o"/>
      <w:lvlJc w:val="left"/>
      <w:pPr>
        <w:ind w:left="5760" w:hanging="360"/>
      </w:pPr>
      <w:rPr>
        <w:rFonts w:ascii="Courier New" w:hAnsi="Courier New" w:cs="Courier New" w:hint="default"/>
      </w:rPr>
    </w:lvl>
    <w:lvl w:ilvl="8" w:tplc="D2B89AC4">
      <w:start w:val="1"/>
      <w:numFmt w:val="bullet"/>
      <w:lvlText w:val=""/>
      <w:lvlJc w:val="left"/>
      <w:pPr>
        <w:ind w:left="6480" w:hanging="360"/>
      </w:pPr>
      <w:rPr>
        <w:rFonts w:ascii="Wingdings" w:hAnsi="Wingdings" w:cs="Wingdings" w:hint="default"/>
      </w:rPr>
    </w:lvl>
  </w:abstractNum>
  <w:abstractNum w:abstractNumId="26" w15:restartNumberingAfterBreak="0">
    <w:nsid w:val="3A341291"/>
    <w:multiLevelType w:val="multilevel"/>
    <w:tmpl w:val="06B830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7E0554"/>
    <w:multiLevelType w:val="multilevel"/>
    <w:tmpl w:val="18143D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BE214C3"/>
    <w:multiLevelType w:val="multilevel"/>
    <w:tmpl w:val="3632897A"/>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0FA6617"/>
    <w:multiLevelType w:val="multilevel"/>
    <w:tmpl w:val="AC3C20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46D417C"/>
    <w:multiLevelType w:val="multilevel"/>
    <w:tmpl w:val="FDD2235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BA5CD7"/>
    <w:multiLevelType w:val="hybridMultilevel"/>
    <w:tmpl w:val="576676B8"/>
    <w:lvl w:ilvl="0" w:tplc="D114A496">
      <w:start w:val="1"/>
      <w:numFmt w:val="bullet"/>
      <w:lvlText w:val=""/>
      <w:lvlJc w:val="left"/>
      <w:pPr>
        <w:ind w:left="720" w:hanging="360"/>
      </w:pPr>
      <w:rPr>
        <w:rFonts w:ascii="Symbol" w:hAnsi="Symbol" w:cs="Symbol" w:hint="default"/>
        <w:sz w:val="18"/>
        <w:szCs w:val="18"/>
      </w:rPr>
    </w:lvl>
    <w:lvl w:ilvl="1" w:tplc="F75E5D82">
      <w:start w:val="1"/>
      <w:numFmt w:val="bullet"/>
      <w:lvlText w:val="o"/>
      <w:lvlJc w:val="left"/>
      <w:pPr>
        <w:ind w:left="1440" w:hanging="360"/>
      </w:pPr>
      <w:rPr>
        <w:rFonts w:ascii="Courier New" w:hAnsi="Courier New" w:cs="Courier New" w:hint="default"/>
      </w:rPr>
    </w:lvl>
    <w:lvl w:ilvl="2" w:tplc="C5E45786">
      <w:start w:val="1"/>
      <w:numFmt w:val="bullet"/>
      <w:lvlText w:val=""/>
      <w:lvlJc w:val="left"/>
      <w:pPr>
        <w:ind w:left="2160" w:hanging="360"/>
      </w:pPr>
      <w:rPr>
        <w:rFonts w:ascii="Wingdings" w:hAnsi="Wingdings" w:cs="Wingdings" w:hint="default"/>
      </w:rPr>
    </w:lvl>
    <w:lvl w:ilvl="3" w:tplc="0C3238F8">
      <w:start w:val="1"/>
      <w:numFmt w:val="bullet"/>
      <w:lvlText w:val=""/>
      <w:lvlJc w:val="left"/>
      <w:pPr>
        <w:ind w:left="2880" w:hanging="360"/>
      </w:pPr>
      <w:rPr>
        <w:rFonts w:ascii="Symbol" w:hAnsi="Symbol" w:cs="Symbol" w:hint="default"/>
      </w:rPr>
    </w:lvl>
    <w:lvl w:ilvl="4" w:tplc="F00EE294">
      <w:start w:val="1"/>
      <w:numFmt w:val="bullet"/>
      <w:lvlText w:val="o"/>
      <w:lvlJc w:val="left"/>
      <w:pPr>
        <w:ind w:left="3600" w:hanging="360"/>
      </w:pPr>
      <w:rPr>
        <w:rFonts w:ascii="Courier New" w:hAnsi="Courier New" w:cs="Courier New" w:hint="default"/>
      </w:rPr>
    </w:lvl>
    <w:lvl w:ilvl="5" w:tplc="CB62E860">
      <w:start w:val="1"/>
      <w:numFmt w:val="bullet"/>
      <w:lvlText w:val=""/>
      <w:lvlJc w:val="left"/>
      <w:pPr>
        <w:ind w:left="4320" w:hanging="360"/>
      </w:pPr>
      <w:rPr>
        <w:rFonts w:ascii="Wingdings" w:hAnsi="Wingdings" w:cs="Wingdings" w:hint="default"/>
      </w:rPr>
    </w:lvl>
    <w:lvl w:ilvl="6" w:tplc="68666D22">
      <w:start w:val="1"/>
      <w:numFmt w:val="bullet"/>
      <w:lvlText w:val=""/>
      <w:lvlJc w:val="left"/>
      <w:pPr>
        <w:ind w:left="5040" w:hanging="360"/>
      </w:pPr>
      <w:rPr>
        <w:rFonts w:ascii="Symbol" w:hAnsi="Symbol" w:cs="Symbol" w:hint="default"/>
      </w:rPr>
    </w:lvl>
    <w:lvl w:ilvl="7" w:tplc="0C602C22">
      <w:start w:val="1"/>
      <w:numFmt w:val="bullet"/>
      <w:lvlText w:val="o"/>
      <w:lvlJc w:val="left"/>
      <w:pPr>
        <w:ind w:left="5760" w:hanging="360"/>
      </w:pPr>
      <w:rPr>
        <w:rFonts w:ascii="Courier New" w:hAnsi="Courier New" w:cs="Courier New" w:hint="default"/>
      </w:rPr>
    </w:lvl>
    <w:lvl w:ilvl="8" w:tplc="92CE7BA0">
      <w:start w:val="1"/>
      <w:numFmt w:val="bullet"/>
      <w:lvlText w:val=""/>
      <w:lvlJc w:val="left"/>
      <w:pPr>
        <w:ind w:left="6480" w:hanging="360"/>
      </w:pPr>
      <w:rPr>
        <w:rFonts w:ascii="Wingdings" w:hAnsi="Wingdings" w:cs="Wingdings" w:hint="default"/>
      </w:rPr>
    </w:lvl>
  </w:abstractNum>
  <w:abstractNum w:abstractNumId="33" w15:restartNumberingAfterBreak="0">
    <w:nsid w:val="46393C44"/>
    <w:multiLevelType w:val="hybridMultilevel"/>
    <w:tmpl w:val="4F12E1D6"/>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893D5F"/>
    <w:multiLevelType w:val="hybridMultilevel"/>
    <w:tmpl w:val="2BFCC29E"/>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A33E27"/>
    <w:multiLevelType w:val="multilevel"/>
    <w:tmpl w:val="563211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B8D135A"/>
    <w:multiLevelType w:val="multilevel"/>
    <w:tmpl w:val="11CAEB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8" w15:restartNumberingAfterBreak="0">
    <w:nsid w:val="50B15038"/>
    <w:multiLevelType w:val="hybridMultilevel"/>
    <w:tmpl w:val="6674076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561198"/>
    <w:multiLevelType w:val="hybridMultilevel"/>
    <w:tmpl w:val="6DE0C5AA"/>
    <w:lvl w:ilvl="0" w:tplc="8262534A">
      <w:start w:val="1"/>
      <w:numFmt w:val="bullet"/>
      <w:lvlText w:val=""/>
      <w:lvlJc w:val="left"/>
      <w:pPr>
        <w:ind w:left="720" w:hanging="360"/>
      </w:pPr>
      <w:rPr>
        <w:rFonts w:ascii="Symbol" w:hAnsi="Symbol" w:cs="Symbol" w:hint="default"/>
        <w:sz w:val="18"/>
        <w:szCs w:val="18"/>
      </w:rPr>
    </w:lvl>
    <w:lvl w:ilvl="1" w:tplc="D626F51C">
      <w:start w:val="1"/>
      <w:numFmt w:val="bullet"/>
      <w:lvlText w:val="o"/>
      <w:lvlJc w:val="left"/>
      <w:pPr>
        <w:ind w:left="1440" w:hanging="360"/>
      </w:pPr>
      <w:rPr>
        <w:rFonts w:ascii="Courier New" w:hAnsi="Courier New" w:cs="Courier New" w:hint="default"/>
      </w:rPr>
    </w:lvl>
    <w:lvl w:ilvl="2" w:tplc="C552860C">
      <w:start w:val="1"/>
      <w:numFmt w:val="bullet"/>
      <w:lvlText w:val=""/>
      <w:lvlJc w:val="left"/>
      <w:pPr>
        <w:ind w:left="2160" w:hanging="360"/>
      </w:pPr>
      <w:rPr>
        <w:rFonts w:ascii="Wingdings" w:hAnsi="Wingdings" w:cs="Wingdings" w:hint="default"/>
      </w:rPr>
    </w:lvl>
    <w:lvl w:ilvl="3" w:tplc="144051F6">
      <w:start w:val="1"/>
      <w:numFmt w:val="bullet"/>
      <w:lvlText w:val=""/>
      <w:lvlJc w:val="left"/>
      <w:pPr>
        <w:ind w:left="2880" w:hanging="360"/>
      </w:pPr>
      <w:rPr>
        <w:rFonts w:ascii="Symbol" w:hAnsi="Symbol" w:cs="Symbol" w:hint="default"/>
      </w:rPr>
    </w:lvl>
    <w:lvl w:ilvl="4" w:tplc="D8663C78">
      <w:start w:val="1"/>
      <w:numFmt w:val="bullet"/>
      <w:lvlText w:val="o"/>
      <w:lvlJc w:val="left"/>
      <w:pPr>
        <w:ind w:left="3600" w:hanging="360"/>
      </w:pPr>
      <w:rPr>
        <w:rFonts w:ascii="Courier New" w:hAnsi="Courier New" w:cs="Courier New" w:hint="default"/>
      </w:rPr>
    </w:lvl>
    <w:lvl w:ilvl="5" w:tplc="3F006E88">
      <w:start w:val="1"/>
      <w:numFmt w:val="bullet"/>
      <w:lvlText w:val=""/>
      <w:lvlJc w:val="left"/>
      <w:pPr>
        <w:ind w:left="4320" w:hanging="360"/>
      </w:pPr>
      <w:rPr>
        <w:rFonts w:ascii="Wingdings" w:hAnsi="Wingdings" w:cs="Wingdings" w:hint="default"/>
      </w:rPr>
    </w:lvl>
    <w:lvl w:ilvl="6" w:tplc="BB3EB884">
      <w:start w:val="1"/>
      <w:numFmt w:val="bullet"/>
      <w:lvlText w:val=""/>
      <w:lvlJc w:val="left"/>
      <w:pPr>
        <w:ind w:left="5040" w:hanging="360"/>
      </w:pPr>
      <w:rPr>
        <w:rFonts w:ascii="Symbol" w:hAnsi="Symbol" w:cs="Symbol" w:hint="default"/>
      </w:rPr>
    </w:lvl>
    <w:lvl w:ilvl="7" w:tplc="35AEC7B6">
      <w:start w:val="1"/>
      <w:numFmt w:val="bullet"/>
      <w:lvlText w:val="o"/>
      <w:lvlJc w:val="left"/>
      <w:pPr>
        <w:ind w:left="5760" w:hanging="360"/>
      </w:pPr>
      <w:rPr>
        <w:rFonts w:ascii="Courier New" w:hAnsi="Courier New" w:cs="Courier New" w:hint="default"/>
      </w:rPr>
    </w:lvl>
    <w:lvl w:ilvl="8" w:tplc="17B030BE">
      <w:start w:val="1"/>
      <w:numFmt w:val="bullet"/>
      <w:lvlText w:val=""/>
      <w:lvlJc w:val="left"/>
      <w:pPr>
        <w:ind w:left="6480" w:hanging="360"/>
      </w:pPr>
      <w:rPr>
        <w:rFonts w:ascii="Wingdings" w:hAnsi="Wingdings" w:cs="Wingdings" w:hint="default"/>
      </w:rPr>
    </w:lvl>
  </w:abstractNum>
  <w:abstractNum w:abstractNumId="40" w15:restartNumberingAfterBreak="0">
    <w:nsid w:val="52A5533A"/>
    <w:multiLevelType w:val="multilevel"/>
    <w:tmpl w:val="5CE054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442313A"/>
    <w:multiLevelType w:val="hybridMultilevel"/>
    <w:tmpl w:val="8FFAF8B8"/>
    <w:lvl w:ilvl="0" w:tplc="6714D4BC">
      <w:start w:val="1"/>
      <w:numFmt w:val="bullet"/>
      <w:lvlText w:val=""/>
      <w:lvlJc w:val="left"/>
      <w:pPr>
        <w:ind w:left="720" w:hanging="360"/>
      </w:pPr>
      <w:rPr>
        <w:rFonts w:ascii="Symbol" w:hAnsi="Symbol" w:cs="Symbol" w:hint="default"/>
        <w:sz w:val="18"/>
        <w:szCs w:val="18"/>
      </w:rPr>
    </w:lvl>
    <w:lvl w:ilvl="1" w:tplc="C2283134">
      <w:start w:val="1"/>
      <w:numFmt w:val="bullet"/>
      <w:lvlText w:val="o"/>
      <w:lvlJc w:val="left"/>
      <w:pPr>
        <w:ind w:left="1440" w:hanging="360"/>
      </w:pPr>
      <w:rPr>
        <w:rFonts w:ascii="Courier New" w:hAnsi="Courier New" w:cs="Courier New" w:hint="default"/>
      </w:rPr>
    </w:lvl>
    <w:lvl w:ilvl="2" w:tplc="199A8D3E">
      <w:start w:val="1"/>
      <w:numFmt w:val="bullet"/>
      <w:lvlText w:val=""/>
      <w:lvlJc w:val="left"/>
      <w:pPr>
        <w:ind w:left="2160" w:hanging="360"/>
      </w:pPr>
      <w:rPr>
        <w:rFonts w:ascii="Wingdings" w:hAnsi="Wingdings" w:cs="Wingdings" w:hint="default"/>
      </w:rPr>
    </w:lvl>
    <w:lvl w:ilvl="3" w:tplc="1ABE5086">
      <w:start w:val="1"/>
      <w:numFmt w:val="bullet"/>
      <w:lvlText w:val=""/>
      <w:lvlJc w:val="left"/>
      <w:pPr>
        <w:ind w:left="2880" w:hanging="360"/>
      </w:pPr>
      <w:rPr>
        <w:rFonts w:ascii="Symbol" w:hAnsi="Symbol" w:cs="Symbol" w:hint="default"/>
      </w:rPr>
    </w:lvl>
    <w:lvl w:ilvl="4" w:tplc="739E05D4">
      <w:start w:val="1"/>
      <w:numFmt w:val="bullet"/>
      <w:lvlText w:val="o"/>
      <w:lvlJc w:val="left"/>
      <w:pPr>
        <w:ind w:left="3600" w:hanging="360"/>
      </w:pPr>
      <w:rPr>
        <w:rFonts w:ascii="Courier New" w:hAnsi="Courier New" w:cs="Courier New" w:hint="default"/>
      </w:rPr>
    </w:lvl>
    <w:lvl w:ilvl="5" w:tplc="186411B0">
      <w:start w:val="1"/>
      <w:numFmt w:val="bullet"/>
      <w:lvlText w:val=""/>
      <w:lvlJc w:val="left"/>
      <w:pPr>
        <w:ind w:left="4320" w:hanging="360"/>
      </w:pPr>
      <w:rPr>
        <w:rFonts w:ascii="Wingdings" w:hAnsi="Wingdings" w:cs="Wingdings" w:hint="default"/>
      </w:rPr>
    </w:lvl>
    <w:lvl w:ilvl="6" w:tplc="0CE03026">
      <w:start w:val="1"/>
      <w:numFmt w:val="bullet"/>
      <w:lvlText w:val=""/>
      <w:lvlJc w:val="left"/>
      <w:pPr>
        <w:ind w:left="5040" w:hanging="360"/>
      </w:pPr>
      <w:rPr>
        <w:rFonts w:ascii="Symbol" w:hAnsi="Symbol" w:cs="Symbol" w:hint="default"/>
      </w:rPr>
    </w:lvl>
    <w:lvl w:ilvl="7" w:tplc="AB44C906">
      <w:start w:val="1"/>
      <w:numFmt w:val="bullet"/>
      <w:lvlText w:val="o"/>
      <w:lvlJc w:val="left"/>
      <w:pPr>
        <w:ind w:left="5760" w:hanging="360"/>
      </w:pPr>
      <w:rPr>
        <w:rFonts w:ascii="Courier New" w:hAnsi="Courier New" w:cs="Courier New" w:hint="default"/>
      </w:rPr>
    </w:lvl>
    <w:lvl w:ilvl="8" w:tplc="A73EA44A">
      <w:start w:val="1"/>
      <w:numFmt w:val="bullet"/>
      <w:lvlText w:val=""/>
      <w:lvlJc w:val="left"/>
      <w:pPr>
        <w:ind w:left="6480" w:hanging="360"/>
      </w:pPr>
      <w:rPr>
        <w:rFonts w:ascii="Wingdings" w:hAnsi="Wingdings" w:cs="Wingdings" w:hint="default"/>
      </w:rPr>
    </w:lvl>
  </w:abstractNum>
  <w:abstractNum w:abstractNumId="42" w15:restartNumberingAfterBreak="0">
    <w:nsid w:val="5580463B"/>
    <w:multiLevelType w:val="hybridMultilevel"/>
    <w:tmpl w:val="8A5EAC82"/>
    <w:lvl w:ilvl="0" w:tplc="A91E950A">
      <w:start w:val="1"/>
      <w:numFmt w:val="bullet"/>
      <w:lvlText w:val=""/>
      <w:lvlJc w:val="left"/>
      <w:pPr>
        <w:ind w:left="360" w:hanging="360"/>
      </w:pPr>
      <w:rPr>
        <w:rFonts w:ascii="Wingdings" w:hAnsi="Wingdings" w:hint="default"/>
        <w:color w:val="auto"/>
        <w:sz w:val="16"/>
        <w:szCs w:val="16"/>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43" w15:restartNumberingAfterBreak="0">
    <w:nsid w:val="55AE38F5"/>
    <w:multiLevelType w:val="multilevel"/>
    <w:tmpl w:val="8BD60CB4"/>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7952A00"/>
    <w:multiLevelType w:val="multilevel"/>
    <w:tmpl w:val="FF946D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7B3355E"/>
    <w:multiLevelType w:val="hybridMultilevel"/>
    <w:tmpl w:val="0344BED4"/>
    <w:lvl w:ilvl="0" w:tplc="BA4EEB7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886EDB"/>
    <w:multiLevelType w:val="multilevel"/>
    <w:tmpl w:val="375AD0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D8E6411"/>
    <w:multiLevelType w:val="hybridMultilevel"/>
    <w:tmpl w:val="CE72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EA48D8"/>
    <w:multiLevelType w:val="multilevel"/>
    <w:tmpl w:val="819019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2DF4A1F"/>
    <w:multiLevelType w:val="multilevel"/>
    <w:tmpl w:val="594C2C36"/>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3404A74"/>
    <w:multiLevelType w:val="multilevel"/>
    <w:tmpl w:val="19009B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5D5B5E"/>
    <w:multiLevelType w:val="hybridMultilevel"/>
    <w:tmpl w:val="CCD8195C"/>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4B4C0F"/>
    <w:multiLevelType w:val="hybridMultilevel"/>
    <w:tmpl w:val="2B62989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B96483"/>
    <w:multiLevelType w:val="multilevel"/>
    <w:tmpl w:val="93EAF7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EC25B14"/>
    <w:multiLevelType w:val="hybridMultilevel"/>
    <w:tmpl w:val="DCFA8E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703C0213"/>
    <w:multiLevelType w:val="hybridMultilevel"/>
    <w:tmpl w:val="920EAAC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016D88"/>
    <w:multiLevelType w:val="hybridMultilevel"/>
    <w:tmpl w:val="AF746958"/>
    <w:lvl w:ilvl="0" w:tplc="E78C9660">
      <w:start w:val="1"/>
      <w:numFmt w:val="bullet"/>
      <w:lvlText w:val=""/>
      <w:lvlJc w:val="left"/>
      <w:pPr>
        <w:ind w:left="720" w:hanging="360"/>
      </w:pPr>
      <w:rPr>
        <w:rFonts w:ascii="Symbol" w:hAnsi="Symbol" w:cs="Symbol" w:hint="default"/>
        <w:sz w:val="18"/>
        <w:szCs w:val="18"/>
      </w:rPr>
    </w:lvl>
    <w:lvl w:ilvl="1" w:tplc="5A4A5D36">
      <w:start w:val="1"/>
      <w:numFmt w:val="bullet"/>
      <w:lvlText w:val="o"/>
      <w:lvlJc w:val="left"/>
      <w:pPr>
        <w:ind w:left="1440" w:hanging="360"/>
      </w:pPr>
      <w:rPr>
        <w:rFonts w:ascii="Courier New" w:hAnsi="Courier New" w:cs="Courier New" w:hint="default"/>
      </w:rPr>
    </w:lvl>
    <w:lvl w:ilvl="2" w:tplc="42422978">
      <w:start w:val="1"/>
      <w:numFmt w:val="bullet"/>
      <w:lvlText w:val=""/>
      <w:lvlJc w:val="left"/>
      <w:pPr>
        <w:ind w:left="2160" w:hanging="360"/>
      </w:pPr>
      <w:rPr>
        <w:rFonts w:ascii="Wingdings" w:hAnsi="Wingdings" w:cs="Wingdings" w:hint="default"/>
      </w:rPr>
    </w:lvl>
    <w:lvl w:ilvl="3" w:tplc="6FAA263E">
      <w:start w:val="1"/>
      <w:numFmt w:val="bullet"/>
      <w:lvlText w:val=""/>
      <w:lvlJc w:val="left"/>
      <w:pPr>
        <w:ind w:left="2880" w:hanging="360"/>
      </w:pPr>
      <w:rPr>
        <w:rFonts w:ascii="Symbol" w:hAnsi="Symbol" w:cs="Symbol" w:hint="default"/>
      </w:rPr>
    </w:lvl>
    <w:lvl w:ilvl="4" w:tplc="962233BE">
      <w:start w:val="1"/>
      <w:numFmt w:val="bullet"/>
      <w:lvlText w:val="o"/>
      <w:lvlJc w:val="left"/>
      <w:pPr>
        <w:ind w:left="3600" w:hanging="360"/>
      </w:pPr>
      <w:rPr>
        <w:rFonts w:ascii="Courier New" w:hAnsi="Courier New" w:cs="Courier New" w:hint="default"/>
      </w:rPr>
    </w:lvl>
    <w:lvl w:ilvl="5" w:tplc="6FFA50A6">
      <w:start w:val="1"/>
      <w:numFmt w:val="bullet"/>
      <w:lvlText w:val=""/>
      <w:lvlJc w:val="left"/>
      <w:pPr>
        <w:ind w:left="4320" w:hanging="360"/>
      </w:pPr>
      <w:rPr>
        <w:rFonts w:ascii="Wingdings" w:hAnsi="Wingdings" w:cs="Wingdings" w:hint="default"/>
      </w:rPr>
    </w:lvl>
    <w:lvl w:ilvl="6" w:tplc="77126D90">
      <w:start w:val="1"/>
      <w:numFmt w:val="bullet"/>
      <w:lvlText w:val=""/>
      <w:lvlJc w:val="left"/>
      <w:pPr>
        <w:ind w:left="5040" w:hanging="360"/>
      </w:pPr>
      <w:rPr>
        <w:rFonts w:ascii="Symbol" w:hAnsi="Symbol" w:cs="Symbol" w:hint="default"/>
      </w:rPr>
    </w:lvl>
    <w:lvl w:ilvl="7" w:tplc="B3D45386">
      <w:start w:val="1"/>
      <w:numFmt w:val="bullet"/>
      <w:lvlText w:val="o"/>
      <w:lvlJc w:val="left"/>
      <w:pPr>
        <w:ind w:left="5760" w:hanging="360"/>
      </w:pPr>
      <w:rPr>
        <w:rFonts w:ascii="Courier New" w:hAnsi="Courier New" w:cs="Courier New" w:hint="default"/>
      </w:rPr>
    </w:lvl>
    <w:lvl w:ilvl="8" w:tplc="B3E29838">
      <w:start w:val="1"/>
      <w:numFmt w:val="bullet"/>
      <w:lvlText w:val=""/>
      <w:lvlJc w:val="left"/>
      <w:pPr>
        <w:ind w:left="6480" w:hanging="360"/>
      </w:pPr>
      <w:rPr>
        <w:rFonts w:ascii="Wingdings" w:hAnsi="Wingdings" w:cs="Wingdings" w:hint="default"/>
      </w:rPr>
    </w:lvl>
  </w:abstractNum>
  <w:abstractNum w:abstractNumId="58" w15:restartNumberingAfterBreak="0">
    <w:nsid w:val="72131040"/>
    <w:multiLevelType w:val="multilevel"/>
    <w:tmpl w:val="FEE089D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377615D"/>
    <w:multiLevelType w:val="multilevel"/>
    <w:tmpl w:val="FD30B09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num w:numId="1" w16cid:durableId="20830634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8328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52528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1992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44798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4898369">
    <w:abstractNumId w:val="54"/>
  </w:num>
  <w:num w:numId="7" w16cid:durableId="2073455406">
    <w:abstractNumId w:val="26"/>
  </w:num>
  <w:num w:numId="8" w16cid:durableId="412240306">
    <w:abstractNumId w:val="7"/>
  </w:num>
  <w:num w:numId="9" w16cid:durableId="642273584">
    <w:abstractNumId w:val="31"/>
  </w:num>
  <w:num w:numId="10" w16cid:durableId="511646114">
    <w:abstractNumId w:val="10"/>
  </w:num>
  <w:num w:numId="11" w16cid:durableId="1212772054">
    <w:abstractNumId w:val="59"/>
  </w:num>
  <w:num w:numId="12" w16cid:durableId="426999325">
    <w:abstractNumId w:val="46"/>
  </w:num>
  <w:num w:numId="13" w16cid:durableId="1413431141">
    <w:abstractNumId w:val="28"/>
  </w:num>
  <w:num w:numId="14" w16cid:durableId="643507987">
    <w:abstractNumId w:val="48"/>
  </w:num>
  <w:num w:numId="15" w16cid:durableId="144736224">
    <w:abstractNumId w:val="36"/>
  </w:num>
  <w:num w:numId="16" w16cid:durableId="1210145134">
    <w:abstractNumId w:val="35"/>
  </w:num>
  <w:num w:numId="17" w16cid:durableId="649214940">
    <w:abstractNumId w:val="40"/>
  </w:num>
  <w:num w:numId="18" w16cid:durableId="1951084425">
    <w:abstractNumId w:val="14"/>
  </w:num>
  <w:num w:numId="19" w16cid:durableId="486095695">
    <w:abstractNumId w:val="30"/>
  </w:num>
  <w:num w:numId="20" w16cid:durableId="1758289004">
    <w:abstractNumId w:val="50"/>
  </w:num>
  <w:num w:numId="21" w16cid:durableId="1754163090">
    <w:abstractNumId w:val="18"/>
  </w:num>
  <w:num w:numId="22" w16cid:durableId="1294364005">
    <w:abstractNumId w:val="6"/>
  </w:num>
  <w:num w:numId="23" w16cid:durableId="2122071757">
    <w:abstractNumId w:val="12"/>
  </w:num>
  <w:num w:numId="24" w16cid:durableId="1013340955">
    <w:abstractNumId w:val="29"/>
  </w:num>
  <w:num w:numId="25" w16cid:durableId="1441224384">
    <w:abstractNumId w:val="13"/>
  </w:num>
  <w:num w:numId="26" w16cid:durableId="374502714">
    <w:abstractNumId w:val="49"/>
  </w:num>
  <w:num w:numId="27" w16cid:durableId="235628016">
    <w:abstractNumId w:val="43"/>
  </w:num>
  <w:num w:numId="28" w16cid:durableId="419179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55628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2084052">
    <w:abstractNumId w:val="9"/>
  </w:num>
  <w:num w:numId="31" w16cid:durableId="859244122">
    <w:abstractNumId w:val="34"/>
  </w:num>
  <w:num w:numId="32" w16cid:durableId="129834987">
    <w:abstractNumId w:val="53"/>
  </w:num>
  <w:num w:numId="33" w16cid:durableId="730234164">
    <w:abstractNumId w:val="56"/>
  </w:num>
  <w:num w:numId="34" w16cid:durableId="52893840">
    <w:abstractNumId w:val="45"/>
  </w:num>
  <w:num w:numId="35" w16cid:durableId="1960648022">
    <w:abstractNumId w:val="3"/>
  </w:num>
  <w:num w:numId="36" w16cid:durableId="1895238818">
    <w:abstractNumId w:val="2"/>
  </w:num>
  <w:num w:numId="37" w16cid:durableId="1119374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9960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95866589">
    <w:abstractNumId w:val="57"/>
  </w:num>
  <w:num w:numId="40" w16cid:durableId="1241478324">
    <w:abstractNumId w:val="25"/>
  </w:num>
  <w:num w:numId="41" w16cid:durableId="1404135490">
    <w:abstractNumId w:val="21"/>
  </w:num>
  <w:num w:numId="42" w16cid:durableId="562641092">
    <w:abstractNumId w:val="51"/>
  </w:num>
  <w:num w:numId="43" w16cid:durableId="1718510164">
    <w:abstractNumId w:val="39"/>
  </w:num>
  <w:num w:numId="44" w16cid:durableId="1808816182">
    <w:abstractNumId w:val="33"/>
  </w:num>
  <w:num w:numId="45" w16cid:durableId="65495688">
    <w:abstractNumId w:val="42"/>
  </w:num>
  <w:num w:numId="46" w16cid:durableId="1631210443">
    <w:abstractNumId w:val="52"/>
  </w:num>
  <w:num w:numId="47" w16cid:durableId="1274482293">
    <w:abstractNumId w:val="23"/>
  </w:num>
  <w:num w:numId="48" w16cid:durableId="1291131021">
    <w:abstractNumId w:val="37"/>
  </w:num>
  <w:num w:numId="49" w16cid:durableId="1799688949">
    <w:abstractNumId w:val="5"/>
  </w:num>
  <w:num w:numId="50" w16cid:durableId="705108373">
    <w:abstractNumId w:val="17"/>
  </w:num>
  <w:num w:numId="51" w16cid:durableId="1415203300">
    <w:abstractNumId w:val="11"/>
  </w:num>
  <w:num w:numId="52" w16cid:durableId="1019313863">
    <w:abstractNumId w:val="19"/>
  </w:num>
  <w:num w:numId="53" w16cid:durableId="1717310908">
    <w:abstractNumId w:val="41"/>
  </w:num>
  <w:num w:numId="54" w16cid:durableId="411702072">
    <w:abstractNumId w:val="32"/>
  </w:num>
  <w:num w:numId="55" w16cid:durableId="87165206">
    <w:abstractNumId w:val="22"/>
  </w:num>
  <w:num w:numId="56" w16cid:durableId="2042129846">
    <w:abstractNumId w:val="16"/>
  </w:num>
  <w:num w:numId="57" w16cid:durableId="1442535338">
    <w:abstractNumId w:val="24"/>
  </w:num>
  <w:num w:numId="58" w16cid:durableId="935556372">
    <w:abstractNumId w:val="47"/>
  </w:num>
  <w:num w:numId="59" w16cid:durableId="1882011223">
    <w:abstractNumId w:val="38"/>
  </w:num>
  <w:num w:numId="60" w16cid:durableId="1007637456">
    <w:abstractNumId w:val="1"/>
  </w:num>
  <w:num w:numId="61" w16cid:durableId="228422356">
    <w:abstractNumId w:val="20"/>
  </w:num>
  <w:num w:numId="62" w16cid:durableId="500968974">
    <w:abstractNumId w:val="0"/>
  </w:num>
  <w:num w:numId="63" w16cid:durableId="753404875">
    <w:abstractNumId w:val="55"/>
  </w:num>
  <w:num w:numId="64" w16cid:durableId="1438023430">
    <w:abstractNumId w:val="15"/>
  </w:num>
  <w:num w:numId="65" w16cid:durableId="1903443042">
    <w:abstractNumId w:val="60"/>
  </w:num>
  <w:num w:numId="66" w16cid:durableId="443578231">
    <w:abstractNumId w:val="61"/>
  </w:num>
  <w:num w:numId="67" w16cid:durableId="16091967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5311"/>
    <w:rsid w:val="00027F41"/>
    <w:rsid w:val="00037A49"/>
    <w:rsid w:val="00043DDE"/>
    <w:rsid w:val="0004435D"/>
    <w:rsid w:val="00046DDF"/>
    <w:rsid w:val="000538AA"/>
    <w:rsid w:val="00054645"/>
    <w:rsid w:val="00054F69"/>
    <w:rsid w:val="000621D7"/>
    <w:rsid w:val="00073FB5"/>
    <w:rsid w:val="00085433"/>
    <w:rsid w:val="0009489C"/>
    <w:rsid w:val="00096FBD"/>
    <w:rsid w:val="00097F4A"/>
    <w:rsid w:val="000A1929"/>
    <w:rsid w:val="000B51A0"/>
    <w:rsid w:val="000C12B8"/>
    <w:rsid w:val="000C408E"/>
    <w:rsid w:val="000C5351"/>
    <w:rsid w:val="000C5527"/>
    <w:rsid w:val="000C6238"/>
    <w:rsid w:val="000D6C00"/>
    <w:rsid w:val="000E7212"/>
    <w:rsid w:val="000E76C6"/>
    <w:rsid w:val="000F4E1C"/>
    <w:rsid w:val="000F6131"/>
    <w:rsid w:val="00127127"/>
    <w:rsid w:val="00134892"/>
    <w:rsid w:val="0016790D"/>
    <w:rsid w:val="001705E6"/>
    <w:rsid w:val="0019780C"/>
    <w:rsid w:val="001A38CC"/>
    <w:rsid w:val="001B0657"/>
    <w:rsid w:val="001B169E"/>
    <w:rsid w:val="001B651E"/>
    <w:rsid w:val="001C5CAB"/>
    <w:rsid w:val="001C798F"/>
    <w:rsid w:val="001D5EB4"/>
    <w:rsid w:val="001E651A"/>
    <w:rsid w:val="001E674C"/>
    <w:rsid w:val="001F400D"/>
    <w:rsid w:val="00204EDB"/>
    <w:rsid w:val="00204F83"/>
    <w:rsid w:val="00214B41"/>
    <w:rsid w:val="00221653"/>
    <w:rsid w:val="00223FFE"/>
    <w:rsid w:val="00231E0A"/>
    <w:rsid w:val="00234E25"/>
    <w:rsid w:val="0023583A"/>
    <w:rsid w:val="002502DC"/>
    <w:rsid w:val="002530B8"/>
    <w:rsid w:val="00254E2A"/>
    <w:rsid w:val="002619E5"/>
    <w:rsid w:val="002634AA"/>
    <w:rsid w:val="002718E3"/>
    <w:rsid w:val="00271C9F"/>
    <w:rsid w:val="002816AF"/>
    <w:rsid w:val="0028257D"/>
    <w:rsid w:val="00282A2D"/>
    <w:rsid w:val="0028487E"/>
    <w:rsid w:val="002B3BBC"/>
    <w:rsid w:val="002B610E"/>
    <w:rsid w:val="002B7C5B"/>
    <w:rsid w:val="002C1A4A"/>
    <w:rsid w:val="002C4D02"/>
    <w:rsid w:val="002D383A"/>
    <w:rsid w:val="002D58B5"/>
    <w:rsid w:val="002E14DA"/>
    <w:rsid w:val="002F1F57"/>
    <w:rsid w:val="002F7CFB"/>
    <w:rsid w:val="00303EFC"/>
    <w:rsid w:val="003104B7"/>
    <w:rsid w:val="0031080A"/>
    <w:rsid w:val="003138F2"/>
    <w:rsid w:val="003149C1"/>
    <w:rsid w:val="0032101E"/>
    <w:rsid w:val="00326449"/>
    <w:rsid w:val="0033249E"/>
    <w:rsid w:val="00337E4D"/>
    <w:rsid w:val="00343395"/>
    <w:rsid w:val="003536F7"/>
    <w:rsid w:val="0035556F"/>
    <w:rsid w:val="00374C19"/>
    <w:rsid w:val="003903B2"/>
    <w:rsid w:val="00392818"/>
    <w:rsid w:val="003955C2"/>
    <w:rsid w:val="003A1552"/>
    <w:rsid w:val="003A1AA2"/>
    <w:rsid w:val="003A4D7B"/>
    <w:rsid w:val="003B5869"/>
    <w:rsid w:val="003C3E65"/>
    <w:rsid w:val="003C7852"/>
    <w:rsid w:val="003D3DFC"/>
    <w:rsid w:val="003E281B"/>
    <w:rsid w:val="003F2195"/>
    <w:rsid w:val="00405C58"/>
    <w:rsid w:val="004235E0"/>
    <w:rsid w:val="0043011F"/>
    <w:rsid w:val="00456340"/>
    <w:rsid w:val="00461B75"/>
    <w:rsid w:val="00464103"/>
    <w:rsid w:val="004669DD"/>
    <w:rsid w:val="004702FB"/>
    <w:rsid w:val="00470F21"/>
    <w:rsid w:val="00471503"/>
    <w:rsid w:val="00474765"/>
    <w:rsid w:val="00475587"/>
    <w:rsid w:val="00484B8C"/>
    <w:rsid w:val="00487D11"/>
    <w:rsid w:val="00492E05"/>
    <w:rsid w:val="0049479E"/>
    <w:rsid w:val="004B69FD"/>
    <w:rsid w:val="004C0C32"/>
    <w:rsid w:val="004D0787"/>
    <w:rsid w:val="004D0DCE"/>
    <w:rsid w:val="004D10D4"/>
    <w:rsid w:val="004D2F9F"/>
    <w:rsid w:val="004D6EDC"/>
    <w:rsid w:val="004E3263"/>
    <w:rsid w:val="004F195E"/>
    <w:rsid w:val="004F2927"/>
    <w:rsid w:val="004F4E1F"/>
    <w:rsid w:val="00500F46"/>
    <w:rsid w:val="00504554"/>
    <w:rsid w:val="005054F3"/>
    <w:rsid w:val="00511EFD"/>
    <w:rsid w:val="00515599"/>
    <w:rsid w:val="0052142A"/>
    <w:rsid w:val="0052776B"/>
    <w:rsid w:val="005313B8"/>
    <w:rsid w:val="0053510E"/>
    <w:rsid w:val="005423BF"/>
    <w:rsid w:val="00542C81"/>
    <w:rsid w:val="00547E0B"/>
    <w:rsid w:val="0055415A"/>
    <w:rsid w:val="00555D55"/>
    <w:rsid w:val="00556CBF"/>
    <w:rsid w:val="0056460C"/>
    <w:rsid w:val="00564DB0"/>
    <w:rsid w:val="00566441"/>
    <w:rsid w:val="0056678F"/>
    <w:rsid w:val="00573F26"/>
    <w:rsid w:val="00577073"/>
    <w:rsid w:val="00577FA6"/>
    <w:rsid w:val="005827E6"/>
    <w:rsid w:val="00586683"/>
    <w:rsid w:val="005951FD"/>
    <w:rsid w:val="005975E1"/>
    <w:rsid w:val="005A55C2"/>
    <w:rsid w:val="005A5E7F"/>
    <w:rsid w:val="005B0652"/>
    <w:rsid w:val="005B6195"/>
    <w:rsid w:val="005D0588"/>
    <w:rsid w:val="005D1B96"/>
    <w:rsid w:val="005E25CB"/>
    <w:rsid w:val="005E5175"/>
    <w:rsid w:val="005F7ABC"/>
    <w:rsid w:val="00604820"/>
    <w:rsid w:val="00605F56"/>
    <w:rsid w:val="0060618F"/>
    <w:rsid w:val="00617205"/>
    <w:rsid w:val="006231E3"/>
    <w:rsid w:val="006256A9"/>
    <w:rsid w:val="00626E08"/>
    <w:rsid w:val="006347C3"/>
    <w:rsid w:val="00652944"/>
    <w:rsid w:val="00653291"/>
    <w:rsid w:val="006557DF"/>
    <w:rsid w:val="00682FED"/>
    <w:rsid w:val="0068397C"/>
    <w:rsid w:val="00685EF7"/>
    <w:rsid w:val="00692548"/>
    <w:rsid w:val="006966CD"/>
    <w:rsid w:val="006975C6"/>
    <w:rsid w:val="006A5918"/>
    <w:rsid w:val="006B2936"/>
    <w:rsid w:val="006C1DE5"/>
    <w:rsid w:val="006C2402"/>
    <w:rsid w:val="006D5268"/>
    <w:rsid w:val="006D6C7C"/>
    <w:rsid w:val="006E0B78"/>
    <w:rsid w:val="006E5978"/>
    <w:rsid w:val="006F1370"/>
    <w:rsid w:val="006F1DA5"/>
    <w:rsid w:val="006F43BF"/>
    <w:rsid w:val="007012C8"/>
    <w:rsid w:val="007109D5"/>
    <w:rsid w:val="00713755"/>
    <w:rsid w:val="00735BC6"/>
    <w:rsid w:val="0076019F"/>
    <w:rsid w:val="00776AD7"/>
    <w:rsid w:val="00776E7C"/>
    <w:rsid w:val="0078164E"/>
    <w:rsid w:val="00785353"/>
    <w:rsid w:val="00785F39"/>
    <w:rsid w:val="00790A1C"/>
    <w:rsid w:val="00796B95"/>
    <w:rsid w:val="007A06AF"/>
    <w:rsid w:val="007C03AB"/>
    <w:rsid w:val="007C1321"/>
    <w:rsid w:val="007C3EA0"/>
    <w:rsid w:val="007C5F88"/>
    <w:rsid w:val="007D6FB3"/>
    <w:rsid w:val="007E0E83"/>
    <w:rsid w:val="007E1ABB"/>
    <w:rsid w:val="00800331"/>
    <w:rsid w:val="00802AC0"/>
    <w:rsid w:val="00804D2F"/>
    <w:rsid w:val="00812A4F"/>
    <w:rsid w:val="00822812"/>
    <w:rsid w:val="00825632"/>
    <w:rsid w:val="00825951"/>
    <w:rsid w:val="00827376"/>
    <w:rsid w:val="008278F5"/>
    <w:rsid w:val="00831150"/>
    <w:rsid w:val="00833784"/>
    <w:rsid w:val="008339D2"/>
    <w:rsid w:val="0084218A"/>
    <w:rsid w:val="00867B51"/>
    <w:rsid w:val="00880610"/>
    <w:rsid w:val="008810CF"/>
    <w:rsid w:val="00885675"/>
    <w:rsid w:val="00892ECE"/>
    <w:rsid w:val="00894726"/>
    <w:rsid w:val="00894B68"/>
    <w:rsid w:val="008B72CE"/>
    <w:rsid w:val="008C0B76"/>
    <w:rsid w:val="008D31A2"/>
    <w:rsid w:val="008D3624"/>
    <w:rsid w:val="008D7923"/>
    <w:rsid w:val="008F0259"/>
    <w:rsid w:val="008F1018"/>
    <w:rsid w:val="009004D0"/>
    <w:rsid w:val="009006C3"/>
    <w:rsid w:val="00913582"/>
    <w:rsid w:val="00917F2C"/>
    <w:rsid w:val="009237F1"/>
    <w:rsid w:val="00930868"/>
    <w:rsid w:val="009310FF"/>
    <w:rsid w:val="00931A15"/>
    <w:rsid w:val="0093294C"/>
    <w:rsid w:val="009352F2"/>
    <w:rsid w:val="00941C00"/>
    <w:rsid w:val="00944716"/>
    <w:rsid w:val="009566C4"/>
    <w:rsid w:val="00960022"/>
    <w:rsid w:val="00981E44"/>
    <w:rsid w:val="009A1255"/>
    <w:rsid w:val="009A2F39"/>
    <w:rsid w:val="009B180A"/>
    <w:rsid w:val="009B7CFD"/>
    <w:rsid w:val="009C63C6"/>
    <w:rsid w:val="009D111A"/>
    <w:rsid w:val="009D6913"/>
    <w:rsid w:val="009E1397"/>
    <w:rsid w:val="009E26EF"/>
    <w:rsid w:val="009F18B5"/>
    <w:rsid w:val="009F427E"/>
    <w:rsid w:val="00A23D82"/>
    <w:rsid w:val="00A27643"/>
    <w:rsid w:val="00A47457"/>
    <w:rsid w:val="00A52459"/>
    <w:rsid w:val="00A53A7D"/>
    <w:rsid w:val="00A54B2F"/>
    <w:rsid w:val="00A608FA"/>
    <w:rsid w:val="00A73F0A"/>
    <w:rsid w:val="00A93618"/>
    <w:rsid w:val="00A978E6"/>
    <w:rsid w:val="00AA2F82"/>
    <w:rsid w:val="00AA3B43"/>
    <w:rsid w:val="00AA5319"/>
    <w:rsid w:val="00AA73F4"/>
    <w:rsid w:val="00AC22B0"/>
    <w:rsid w:val="00AC726B"/>
    <w:rsid w:val="00AD7678"/>
    <w:rsid w:val="00AE2500"/>
    <w:rsid w:val="00AE3BEC"/>
    <w:rsid w:val="00AF7374"/>
    <w:rsid w:val="00AF7FB0"/>
    <w:rsid w:val="00B04509"/>
    <w:rsid w:val="00B05771"/>
    <w:rsid w:val="00B169F3"/>
    <w:rsid w:val="00B25186"/>
    <w:rsid w:val="00B53ED4"/>
    <w:rsid w:val="00B540FF"/>
    <w:rsid w:val="00B57077"/>
    <w:rsid w:val="00B64CE0"/>
    <w:rsid w:val="00B757D1"/>
    <w:rsid w:val="00B8262B"/>
    <w:rsid w:val="00B82B8B"/>
    <w:rsid w:val="00B84462"/>
    <w:rsid w:val="00B93434"/>
    <w:rsid w:val="00BB6EC7"/>
    <w:rsid w:val="00BC2D61"/>
    <w:rsid w:val="00BC5DE5"/>
    <w:rsid w:val="00BD13D0"/>
    <w:rsid w:val="00BD32B2"/>
    <w:rsid w:val="00BD6707"/>
    <w:rsid w:val="00BE07B4"/>
    <w:rsid w:val="00BF20EC"/>
    <w:rsid w:val="00C00A03"/>
    <w:rsid w:val="00C02AF0"/>
    <w:rsid w:val="00C02DFC"/>
    <w:rsid w:val="00C02EF0"/>
    <w:rsid w:val="00C125C6"/>
    <w:rsid w:val="00C17647"/>
    <w:rsid w:val="00C24613"/>
    <w:rsid w:val="00C315C9"/>
    <w:rsid w:val="00C4793C"/>
    <w:rsid w:val="00C54B61"/>
    <w:rsid w:val="00C633EF"/>
    <w:rsid w:val="00C71A81"/>
    <w:rsid w:val="00C815ED"/>
    <w:rsid w:val="00C83DB3"/>
    <w:rsid w:val="00C86030"/>
    <w:rsid w:val="00C86E9C"/>
    <w:rsid w:val="00C931F9"/>
    <w:rsid w:val="00C943B6"/>
    <w:rsid w:val="00C977BC"/>
    <w:rsid w:val="00CB5EF9"/>
    <w:rsid w:val="00CB671F"/>
    <w:rsid w:val="00CC40B3"/>
    <w:rsid w:val="00CC4B38"/>
    <w:rsid w:val="00CC519B"/>
    <w:rsid w:val="00CC542D"/>
    <w:rsid w:val="00CD5FA9"/>
    <w:rsid w:val="00CD6E25"/>
    <w:rsid w:val="00CE11B4"/>
    <w:rsid w:val="00D05340"/>
    <w:rsid w:val="00D06011"/>
    <w:rsid w:val="00D13D3A"/>
    <w:rsid w:val="00D155D0"/>
    <w:rsid w:val="00D25CE8"/>
    <w:rsid w:val="00D379CF"/>
    <w:rsid w:val="00D42623"/>
    <w:rsid w:val="00D57CAA"/>
    <w:rsid w:val="00D60A0B"/>
    <w:rsid w:val="00D654B5"/>
    <w:rsid w:val="00D66FD4"/>
    <w:rsid w:val="00D70E9D"/>
    <w:rsid w:val="00D7467F"/>
    <w:rsid w:val="00D86AEF"/>
    <w:rsid w:val="00D922AE"/>
    <w:rsid w:val="00D931BF"/>
    <w:rsid w:val="00DD23F9"/>
    <w:rsid w:val="00DD2FA1"/>
    <w:rsid w:val="00DE1E45"/>
    <w:rsid w:val="00DE27A1"/>
    <w:rsid w:val="00DE775A"/>
    <w:rsid w:val="00E02F83"/>
    <w:rsid w:val="00E11F1B"/>
    <w:rsid w:val="00E13436"/>
    <w:rsid w:val="00E31064"/>
    <w:rsid w:val="00E373D9"/>
    <w:rsid w:val="00E53062"/>
    <w:rsid w:val="00E531A3"/>
    <w:rsid w:val="00E55B9D"/>
    <w:rsid w:val="00E63ACF"/>
    <w:rsid w:val="00E67AC3"/>
    <w:rsid w:val="00E7739A"/>
    <w:rsid w:val="00E85833"/>
    <w:rsid w:val="00E933CD"/>
    <w:rsid w:val="00EA24F4"/>
    <w:rsid w:val="00EB250B"/>
    <w:rsid w:val="00EB6A43"/>
    <w:rsid w:val="00EB709D"/>
    <w:rsid w:val="00ED41BC"/>
    <w:rsid w:val="00EE4837"/>
    <w:rsid w:val="00EE771F"/>
    <w:rsid w:val="00EF3AE5"/>
    <w:rsid w:val="00F024C8"/>
    <w:rsid w:val="00F04B48"/>
    <w:rsid w:val="00F10532"/>
    <w:rsid w:val="00F153BF"/>
    <w:rsid w:val="00F16A77"/>
    <w:rsid w:val="00F22972"/>
    <w:rsid w:val="00F37ED1"/>
    <w:rsid w:val="00F40022"/>
    <w:rsid w:val="00F46EF3"/>
    <w:rsid w:val="00F57E4F"/>
    <w:rsid w:val="00F614C2"/>
    <w:rsid w:val="00F63688"/>
    <w:rsid w:val="00F769D0"/>
    <w:rsid w:val="00F851F3"/>
    <w:rsid w:val="00F94375"/>
    <w:rsid w:val="00F97D60"/>
    <w:rsid w:val="00FA2009"/>
    <w:rsid w:val="00FA7B93"/>
    <w:rsid w:val="00FB3258"/>
    <w:rsid w:val="00FC2646"/>
    <w:rsid w:val="00FC7332"/>
    <w:rsid w:val="00FD2770"/>
    <w:rsid w:val="00FD67F6"/>
    <w:rsid w:val="00FD68CC"/>
    <w:rsid w:val="00FE3750"/>
    <w:rsid w:val="00FF47F5"/>
    <w:rsid w:val="00FF49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27E5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AA73F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692548"/>
    <w:rPr>
      <w:sz w:val="16"/>
      <w:szCs w:val="16"/>
    </w:rPr>
  </w:style>
  <w:style w:type="paragraph" w:styleId="CommentText">
    <w:name w:val="annotation text"/>
    <w:basedOn w:val="Normal"/>
    <w:link w:val="CommentTextChar"/>
    <w:uiPriority w:val="99"/>
    <w:unhideWhenUsed/>
    <w:rsid w:val="00692548"/>
    <w:pPr>
      <w:spacing w:line="240" w:lineRule="auto"/>
    </w:pPr>
    <w:rPr>
      <w:sz w:val="20"/>
      <w:szCs w:val="20"/>
    </w:rPr>
  </w:style>
  <w:style w:type="character" w:customStyle="1" w:styleId="CommentTextChar">
    <w:name w:val="Comment Text Char"/>
    <w:basedOn w:val="DefaultParagraphFont"/>
    <w:link w:val="CommentText"/>
    <w:uiPriority w:val="99"/>
    <w:rsid w:val="00692548"/>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92548"/>
    <w:rPr>
      <w:b/>
      <w:bCs/>
    </w:rPr>
  </w:style>
  <w:style w:type="character" w:customStyle="1" w:styleId="CommentSubjectChar">
    <w:name w:val="Comment Subject Char"/>
    <w:basedOn w:val="CommentTextChar"/>
    <w:link w:val="CommentSubject"/>
    <w:uiPriority w:val="99"/>
    <w:semiHidden/>
    <w:rsid w:val="00692548"/>
    <w:rPr>
      <w:rFonts w:ascii="Helvetica" w:hAnsi="Helvetica"/>
      <w:b/>
      <w:bCs/>
      <w:sz w:val="20"/>
      <w:szCs w:val="20"/>
    </w:rPr>
  </w:style>
  <w:style w:type="character" w:styleId="Hyperlink">
    <w:name w:val="Hyperlink"/>
    <w:basedOn w:val="DefaultParagraphFont"/>
    <w:uiPriority w:val="99"/>
    <w:unhideWhenUsed/>
    <w:rsid w:val="00685EF7"/>
    <w:rPr>
      <w:color w:val="0000FF" w:themeColor="hyperlink"/>
      <w:u w:val="single"/>
    </w:rPr>
  </w:style>
  <w:style w:type="character" w:customStyle="1" w:styleId="UnresolvedMention1">
    <w:name w:val="Unresolved Mention1"/>
    <w:basedOn w:val="DefaultParagraphFont"/>
    <w:uiPriority w:val="99"/>
    <w:semiHidden/>
    <w:unhideWhenUsed/>
    <w:rsid w:val="00685EF7"/>
    <w:rPr>
      <w:color w:val="605E5C"/>
      <w:shd w:val="clear" w:color="auto" w:fill="E1DFDD"/>
    </w:rPr>
  </w:style>
  <w:style w:type="paragraph" w:customStyle="1" w:styleId="velikinaslov2">
    <w:name w:val="veliki naslov 2"/>
    <w:basedOn w:val="Normal"/>
    <w:qFormat/>
    <w:rsid w:val="008339D2"/>
    <w:pPr>
      <w:spacing w:after="0" w:line="360" w:lineRule="auto"/>
      <w:jc w:val="both"/>
    </w:pPr>
    <w:rPr>
      <w:rFonts w:ascii="Times New Roman" w:eastAsia="Times New Roman" w:hAnsi="Times New Roman" w:cs="Times New Roman"/>
      <w:sz w:val="28"/>
      <w:szCs w:val="24"/>
    </w:rPr>
  </w:style>
  <w:style w:type="paragraph" w:customStyle="1" w:styleId="PISAVA">
    <w:name w:val="PISAVA"/>
    <w:qFormat/>
    <w:rsid w:val="00776E7C"/>
    <w:pPr>
      <w:spacing w:after="240" w:line="240" w:lineRule="auto"/>
      <w:jc w:val="both"/>
    </w:pPr>
    <w:rPr>
      <w:rFonts w:ascii="Arial" w:hAnsi="Arial"/>
      <w:sz w:val="18"/>
    </w:rPr>
  </w:style>
  <w:style w:type="table" w:customStyle="1" w:styleId="Tabelamrea1">
    <w:name w:val="Tabela – mreža1"/>
    <w:basedOn w:val="TableNormal"/>
    <w:next w:val="TableGrid"/>
    <w:uiPriority w:val="59"/>
    <w:rsid w:val="00776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68CC"/>
    <w:pPr>
      <w:spacing w:after="0" w:line="240" w:lineRule="auto"/>
    </w:pPr>
    <w:rPr>
      <w:rFonts w:ascii="Helvetica" w:hAnsi="Helvetica"/>
    </w:rPr>
  </w:style>
  <w:style w:type="character" w:customStyle="1" w:styleId="Heading3Char">
    <w:name w:val="Heading 3 Char"/>
    <w:basedOn w:val="DefaultParagraphFont"/>
    <w:link w:val="Heading3"/>
    <w:uiPriority w:val="9"/>
    <w:semiHidden/>
    <w:rsid w:val="00AA73F4"/>
    <w:rPr>
      <w:rFonts w:asciiTheme="majorHAnsi" w:eastAsiaTheme="majorEastAsia" w:hAnsiTheme="majorHAnsi" w:cstheme="majorBidi"/>
      <w:color w:val="243F60" w:themeColor="accent1" w:themeShade="7F"/>
      <w:sz w:val="24"/>
      <w:szCs w:val="24"/>
    </w:rPr>
  </w:style>
  <w:style w:type="paragraph" w:styleId="Caption">
    <w:name w:val="caption"/>
    <w:basedOn w:val="Normal"/>
    <w:next w:val="Normal"/>
    <w:qFormat/>
    <w:rsid w:val="00AA73F4"/>
    <w:pPr>
      <w:spacing w:after="120" w:line="240" w:lineRule="auto"/>
      <w:jc w:val="both"/>
    </w:pPr>
    <w:rPr>
      <w:rFonts w:ascii="Times New Roman" w:eastAsia="Times New Roman" w:hAnsi="Times New Roman" w:cs="Times New Roman"/>
      <w:sz w:val="18"/>
      <w:szCs w:val="20"/>
    </w:rPr>
  </w:style>
  <w:style w:type="paragraph" w:customStyle="1" w:styleId="defaultlistli">
    <w:name w:val="default_list_li"/>
    <w:basedOn w:val="Normal"/>
    <w:rsid w:val="00AA73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rmalWeb">
    <w:name w:val="Normal (Web)"/>
    <w:basedOn w:val="Normal"/>
    <w:uiPriority w:val="99"/>
    <w:unhideWhenUsed/>
    <w:rsid w:val="00AA73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AA73F4"/>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605F56"/>
    <w:rPr>
      <w:rFonts w:ascii="Helvetica" w:hAnsi="Helvetica"/>
    </w:rPr>
  </w:style>
  <w:style w:type="paragraph" w:customStyle="1" w:styleId="datumtevilka">
    <w:name w:val="datum številka"/>
    <w:basedOn w:val="Normal"/>
    <w:qFormat/>
    <w:rsid w:val="00605F5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605F5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605F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36510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98608400">
      <w:bodyDiv w:val="1"/>
      <w:marLeft w:val="0"/>
      <w:marRight w:val="0"/>
      <w:marTop w:val="0"/>
      <w:marBottom w:val="0"/>
      <w:divBdr>
        <w:top w:val="none" w:sz="0" w:space="0" w:color="auto"/>
        <w:left w:val="none" w:sz="0" w:space="0" w:color="auto"/>
        <w:bottom w:val="none" w:sz="0" w:space="0" w:color="auto"/>
        <w:right w:val="none" w:sz="0" w:space="0" w:color="auto"/>
      </w:divBdr>
    </w:div>
    <w:div w:id="1652514009">
      <w:bodyDiv w:val="1"/>
      <w:marLeft w:val="0"/>
      <w:marRight w:val="0"/>
      <w:marTop w:val="0"/>
      <w:marBottom w:val="0"/>
      <w:divBdr>
        <w:top w:val="none" w:sz="0" w:space="0" w:color="auto"/>
        <w:left w:val="none" w:sz="0" w:space="0" w:color="auto"/>
        <w:bottom w:val="none" w:sz="0" w:space="0" w:color="auto"/>
        <w:right w:val="none" w:sz="0" w:space="0" w:color="auto"/>
      </w:divBdr>
    </w:div>
    <w:div w:id="176124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87F36-21A5-47E2-AC89-7CF522B1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7342</Words>
  <Characters>41851</Characters>
  <Application>Microsoft Office Word</Application>
  <DocSecurity>0</DocSecurity>
  <Lines>348</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2024-12-11T05:50:00Z</dcterms:created>
  <dcterms:modified xsi:type="dcterms:W3CDTF">2024-12-11T05:50:00Z</dcterms:modified>
</cp:coreProperties>
</file>